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15F9D7" w14:textId="4B764EDE" w:rsidR="007D5F92" w:rsidRPr="00C47A1D" w:rsidRDefault="007D5F92" w:rsidP="007D5F92">
      <w:pPr>
        <w:spacing w:line="240" w:lineRule="auto"/>
        <w:ind w:firstLine="0"/>
        <w:jc w:val="center"/>
        <w:rPr>
          <w:b/>
          <w:sz w:val="28"/>
          <w:szCs w:val="28"/>
          <w:lang w:eastAsia="ru-RU"/>
        </w:rPr>
      </w:pPr>
      <w:r w:rsidRPr="00C47A1D">
        <w:rPr>
          <w:b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341E67B3" w14:textId="77777777" w:rsidR="007D5F92" w:rsidRPr="00C47A1D" w:rsidRDefault="007D5F92" w:rsidP="007D5F92">
      <w:pPr>
        <w:widowControl w:val="0"/>
        <w:suppressAutoHyphens w:val="0"/>
        <w:autoSpaceDE w:val="0"/>
        <w:autoSpaceDN w:val="0"/>
        <w:adjustRightInd w:val="0"/>
        <w:spacing w:line="240" w:lineRule="auto"/>
        <w:ind w:right="-1" w:firstLine="0"/>
        <w:jc w:val="center"/>
        <w:rPr>
          <w:b/>
          <w:sz w:val="28"/>
          <w:szCs w:val="28"/>
          <w:lang w:eastAsia="ru-RU"/>
        </w:rPr>
      </w:pPr>
      <w:r w:rsidRPr="00C47A1D">
        <w:rPr>
          <w:b/>
          <w:sz w:val="28"/>
          <w:szCs w:val="28"/>
          <w:lang w:eastAsia="ru-RU"/>
        </w:rPr>
        <w:t>высшего образования</w:t>
      </w:r>
    </w:p>
    <w:p w14:paraId="0D7D1985" w14:textId="77777777" w:rsidR="007D5F92" w:rsidRPr="00C47A1D" w:rsidRDefault="007D5F92" w:rsidP="007D5F92">
      <w:pPr>
        <w:widowControl w:val="0"/>
        <w:suppressAutoHyphens w:val="0"/>
        <w:autoSpaceDE w:val="0"/>
        <w:autoSpaceDN w:val="0"/>
        <w:adjustRightInd w:val="0"/>
        <w:spacing w:line="240" w:lineRule="auto"/>
        <w:ind w:right="-1" w:firstLine="0"/>
        <w:jc w:val="center"/>
        <w:rPr>
          <w:b/>
          <w:caps/>
          <w:sz w:val="28"/>
          <w:szCs w:val="28"/>
          <w:lang w:eastAsia="ru-RU"/>
        </w:rPr>
      </w:pPr>
      <w:r w:rsidRPr="00C47A1D">
        <w:rPr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1348AE7A" w14:textId="77777777" w:rsidR="007D5F92" w:rsidRPr="00C47A1D" w:rsidRDefault="007D5F92" w:rsidP="007D5F92">
      <w:pPr>
        <w:widowControl w:val="0"/>
        <w:suppressAutoHyphens w:val="0"/>
        <w:autoSpaceDE w:val="0"/>
        <w:autoSpaceDN w:val="0"/>
        <w:adjustRightInd w:val="0"/>
        <w:spacing w:line="240" w:lineRule="auto"/>
        <w:ind w:right="-1" w:firstLine="0"/>
        <w:jc w:val="center"/>
        <w:rPr>
          <w:b/>
          <w:caps/>
          <w:sz w:val="28"/>
          <w:szCs w:val="28"/>
          <w:lang w:eastAsia="ru-RU"/>
        </w:rPr>
      </w:pPr>
      <w:r w:rsidRPr="00C47A1D">
        <w:rPr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665A49C5" w14:textId="77777777" w:rsidR="007D5F92" w:rsidRPr="00C47A1D" w:rsidRDefault="007D5F92" w:rsidP="007D5F92">
      <w:pPr>
        <w:widowControl w:val="0"/>
        <w:suppressAutoHyphens w:val="0"/>
        <w:autoSpaceDE w:val="0"/>
        <w:autoSpaceDN w:val="0"/>
        <w:adjustRightInd w:val="0"/>
        <w:spacing w:line="240" w:lineRule="auto"/>
        <w:ind w:right="-1" w:firstLine="0"/>
        <w:jc w:val="center"/>
        <w:rPr>
          <w:b/>
          <w:sz w:val="28"/>
          <w:szCs w:val="28"/>
          <w:lang w:eastAsia="ru-RU"/>
        </w:rPr>
      </w:pPr>
      <w:r w:rsidRPr="00C47A1D">
        <w:rPr>
          <w:b/>
          <w:sz w:val="28"/>
          <w:szCs w:val="28"/>
          <w:lang w:eastAsia="ru-RU"/>
        </w:rPr>
        <w:t>(Финансовый университет)</w:t>
      </w:r>
    </w:p>
    <w:p w14:paraId="30CD0766" w14:textId="77777777" w:rsidR="007D5F92" w:rsidRPr="00C47A1D" w:rsidRDefault="007D5F92" w:rsidP="007D5F92">
      <w:pPr>
        <w:widowControl w:val="0"/>
        <w:suppressAutoHyphens w:val="0"/>
        <w:autoSpaceDE w:val="0"/>
        <w:autoSpaceDN w:val="0"/>
        <w:adjustRightInd w:val="0"/>
        <w:spacing w:line="240" w:lineRule="auto"/>
        <w:ind w:left="900" w:right="-1" w:firstLine="0"/>
        <w:jc w:val="center"/>
        <w:rPr>
          <w:sz w:val="24"/>
          <w:szCs w:val="24"/>
          <w:lang w:eastAsia="ru-RU"/>
        </w:rPr>
      </w:pPr>
    </w:p>
    <w:p w14:paraId="44A19F0F" w14:textId="2D12AFF1" w:rsidR="007D5F92" w:rsidRPr="009C0586" w:rsidRDefault="007D5F92" w:rsidP="007D5F92">
      <w:pPr>
        <w:widowControl w:val="0"/>
        <w:suppressAutoHyphens w:val="0"/>
        <w:autoSpaceDE w:val="0"/>
        <w:autoSpaceDN w:val="0"/>
        <w:adjustRightInd w:val="0"/>
        <w:spacing w:line="240" w:lineRule="auto"/>
        <w:ind w:right="-1" w:firstLine="0"/>
        <w:jc w:val="center"/>
        <w:rPr>
          <w:b/>
          <w:bCs/>
          <w:sz w:val="28"/>
          <w:szCs w:val="28"/>
          <w:lang w:eastAsia="ru-RU"/>
        </w:rPr>
      </w:pPr>
      <w:r w:rsidRPr="009C0586">
        <w:rPr>
          <w:b/>
          <w:bCs/>
          <w:sz w:val="28"/>
          <w:szCs w:val="28"/>
          <w:lang w:eastAsia="ru-RU"/>
        </w:rPr>
        <w:t>Департамент анализа данных и машинного обучения</w:t>
      </w:r>
    </w:p>
    <w:p w14:paraId="40F48419" w14:textId="52EFD0DE" w:rsidR="009C0586" w:rsidRPr="009C0586" w:rsidRDefault="009C0586" w:rsidP="007D5F92">
      <w:pPr>
        <w:widowControl w:val="0"/>
        <w:suppressAutoHyphens w:val="0"/>
        <w:autoSpaceDE w:val="0"/>
        <w:autoSpaceDN w:val="0"/>
        <w:adjustRightInd w:val="0"/>
        <w:spacing w:line="240" w:lineRule="auto"/>
        <w:ind w:right="-1" w:firstLine="0"/>
        <w:jc w:val="center"/>
        <w:rPr>
          <w:b/>
          <w:bCs/>
          <w:sz w:val="28"/>
          <w:szCs w:val="28"/>
          <w:lang w:eastAsia="ru-RU"/>
        </w:rPr>
      </w:pPr>
      <w:r w:rsidRPr="009C0586">
        <w:rPr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14:paraId="075FD579" w14:textId="77777777" w:rsidR="00435A3E" w:rsidRDefault="00435A3E">
      <w:pPr>
        <w:ind w:left="454" w:firstLine="0"/>
      </w:pPr>
    </w:p>
    <w:p w14:paraId="028D4054" w14:textId="7EABE81E" w:rsidR="00435A3E" w:rsidRPr="009C0586" w:rsidRDefault="009C0586" w:rsidP="009C0586">
      <w:pPr>
        <w:ind w:left="4820"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435A3E" w:rsidRPr="009C0586">
        <w:rPr>
          <w:sz w:val="28"/>
          <w:szCs w:val="28"/>
        </w:rPr>
        <w:t>УТВЕРЖДАЮ</w:t>
      </w:r>
    </w:p>
    <w:p w14:paraId="7FE980EC" w14:textId="16513C12" w:rsidR="005F0D3A" w:rsidRPr="009C0586" w:rsidRDefault="009C0586" w:rsidP="009C0586">
      <w:pPr>
        <w:ind w:left="482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5F0D3A" w:rsidRPr="009C0586">
        <w:rPr>
          <w:sz w:val="28"/>
          <w:szCs w:val="28"/>
        </w:rPr>
        <w:t xml:space="preserve">Проректор по </w:t>
      </w:r>
      <w:r>
        <w:rPr>
          <w:sz w:val="28"/>
          <w:szCs w:val="28"/>
        </w:rPr>
        <w:t>учебной</w:t>
      </w:r>
    </w:p>
    <w:p w14:paraId="7982369F" w14:textId="7919C44C" w:rsidR="009C0586" w:rsidRDefault="009C0586" w:rsidP="009C0586">
      <w:pPr>
        <w:ind w:left="482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и методической работе</w:t>
      </w:r>
    </w:p>
    <w:p w14:paraId="7A4C7588" w14:textId="2FD9106F" w:rsidR="00435A3E" w:rsidRPr="009C0586" w:rsidRDefault="009C0586" w:rsidP="009C0586">
      <w:pPr>
        <w:ind w:left="482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__________</w:t>
      </w:r>
      <w:r w:rsidR="00D551B8" w:rsidRPr="009C0586">
        <w:rPr>
          <w:sz w:val="28"/>
          <w:szCs w:val="28"/>
        </w:rPr>
        <w:t xml:space="preserve"> </w:t>
      </w:r>
      <w:r w:rsidR="005F0D3A" w:rsidRPr="009C0586">
        <w:rPr>
          <w:sz w:val="28"/>
          <w:szCs w:val="28"/>
        </w:rPr>
        <w:t xml:space="preserve">Е.А. </w:t>
      </w:r>
      <w:r w:rsidR="00435A3E" w:rsidRPr="009C0586">
        <w:rPr>
          <w:sz w:val="28"/>
          <w:szCs w:val="28"/>
        </w:rPr>
        <w:t>Каменева</w:t>
      </w:r>
    </w:p>
    <w:p w14:paraId="6245ED52" w14:textId="39ED5535" w:rsidR="00435A3E" w:rsidRPr="009C0586" w:rsidRDefault="009C0586" w:rsidP="009C0586">
      <w:pPr>
        <w:ind w:left="4820" w:firstLine="0"/>
        <w:jc w:val="left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EE6FC2">
        <w:rPr>
          <w:sz w:val="28"/>
          <w:szCs w:val="28"/>
        </w:rPr>
        <w:t xml:space="preserve"> 25.04.</w:t>
      </w:r>
      <w:r>
        <w:rPr>
          <w:sz w:val="28"/>
          <w:szCs w:val="28"/>
        </w:rPr>
        <w:t xml:space="preserve">2023 г.          </w:t>
      </w:r>
    </w:p>
    <w:p w14:paraId="2FAE5A00" w14:textId="77777777" w:rsidR="00D551B8" w:rsidRDefault="00D551B8" w:rsidP="00D551B8">
      <w:pPr>
        <w:widowControl w:val="0"/>
        <w:suppressAutoHyphens w:val="0"/>
        <w:autoSpaceDE w:val="0"/>
        <w:autoSpaceDN w:val="0"/>
        <w:adjustRightInd w:val="0"/>
        <w:spacing w:line="240" w:lineRule="auto"/>
        <w:ind w:right="-1" w:firstLine="0"/>
        <w:jc w:val="center"/>
        <w:rPr>
          <w:b/>
          <w:bCs/>
          <w:sz w:val="28"/>
          <w:szCs w:val="28"/>
          <w:lang w:eastAsia="ru-RU"/>
        </w:rPr>
      </w:pPr>
      <w:proofErr w:type="spellStart"/>
      <w:r w:rsidRPr="00C47A1D">
        <w:rPr>
          <w:b/>
          <w:bCs/>
          <w:sz w:val="28"/>
          <w:szCs w:val="28"/>
          <w:lang w:eastAsia="ru-RU"/>
        </w:rPr>
        <w:t>Кулевский</w:t>
      </w:r>
      <w:proofErr w:type="spellEnd"/>
      <w:r w:rsidRPr="00C47A1D">
        <w:rPr>
          <w:b/>
          <w:bCs/>
          <w:sz w:val="28"/>
          <w:szCs w:val="28"/>
          <w:lang w:eastAsia="ru-RU"/>
        </w:rPr>
        <w:t xml:space="preserve"> А.В.</w:t>
      </w:r>
    </w:p>
    <w:p w14:paraId="4EBF8B77" w14:textId="77777777" w:rsidR="00D551B8" w:rsidRPr="009C0586" w:rsidRDefault="00D551B8" w:rsidP="00D551B8">
      <w:pPr>
        <w:widowControl w:val="0"/>
        <w:suppressAutoHyphens w:val="0"/>
        <w:autoSpaceDE w:val="0"/>
        <w:autoSpaceDN w:val="0"/>
        <w:adjustRightInd w:val="0"/>
        <w:spacing w:line="240" w:lineRule="auto"/>
        <w:ind w:right="-1" w:firstLine="0"/>
        <w:jc w:val="center"/>
        <w:rPr>
          <w:b/>
          <w:bCs/>
          <w:sz w:val="28"/>
          <w:szCs w:val="28"/>
          <w:lang w:eastAsia="ru-RU"/>
        </w:rPr>
      </w:pPr>
    </w:p>
    <w:p w14:paraId="2556296D" w14:textId="5B08A658" w:rsidR="00D551B8" w:rsidRPr="009C0586" w:rsidRDefault="009C0586" w:rsidP="00D551B8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Pr="009C0586">
        <w:rPr>
          <w:b/>
          <w:sz w:val="28"/>
          <w:szCs w:val="28"/>
        </w:rPr>
        <w:t>еория оптимального управления</w:t>
      </w:r>
    </w:p>
    <w:p w14:paraId="7580023A" w14:textId="77777777" w:rsidR="00D551B8" w:rsidRDefault="00D551B8">
      <w:pPr>
        <w:pStyle w:val="ac"/>
        <w:jc w:val="center"/>
        <w:rPr>
          <w:b/>
          <w:sz w:val="28"/>
          <w:szCs w:val="28"/>
        </w:rPr>
      </w:pPr>
    </w:p>
    <w:p w14:paraId="4AE25DC9" w14:textId="77777777" w:rsidR="003C7644" w:rsidRDefault="003C7644" w:rsidP="003C7644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6934C574" w14:textId="77777777" w:rsidR="003C7644" w:rsidRPr="005F0D3A" w:rsidRDefault="003C7644" w:rsidP="003C7644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14:paraId="2887E063" w14:textId="30057DF7" w:rsidR="003C7644" w:rsidRDefault="003C7644" w:rsidP="003C7644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0</w:t>
      </w:r>
      <w:r w:rsidRPr="005F0D3A">
        <w:rPr>
          <w:sz w:val="28"/>
          <w:szCs w:val="28"/>
        </w:rPr>
        <w:t>9</w:t>
      </w:r>
      <w:r>
        <w:rPr>
          <w:sz w:val="28"/>
          <w:szCs w:val="28"/>
        </w:rPr>
        <w:t>.03.0</w:t>
      </w:r>
      <w:r w:rsidRPr="005F0D3A">
        <w:rPr>
          <w:sz w:val="28"/>
          <w:szCs w:val="28"/>
        </w:rPr>
        <w:t>3</w:t>
      </w:r>
      <w:r w:rsidR="009C0586">
        <w:rPr>
          <w:sz w:val="28"/>
          <w:szCs w:val="28"/>
        </w:rPr>
        <w:t xml:space="preserve"> - Прикладная информатика,</w:t>
      </w:r>
    </w:p>
    <w:p w14:paraId="7FB8095B" w14:textId="10A317EF" w:rsidR="003C7644" w:rsidRPr="00C47A1D" w:rsidRDefault="009C0586" w:rsidP="003C7644">
      <w:pPr>
        <w:widowControl w:val="0"/>
        <w:autoSpaceDE w:val="0"/>
        <w:autoSpaceDN w:val="0"/>
        <w:adjustRightInd w:val="0"/>
        <w:spacing w:line="240" w:lineRule="auto"/>
        <w:ind w:right="-1" w:firstLine="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ОП «Прикладная информатика»</w:t>
      </w:r>
      <w:r w:rsidR="003C7644">
        <w:rPr>
          <w:color w:val="000000"/>
          <w:sz w:val="28"/>
          <w:szCs w:val="28"/>
          <w:lang w:eastAsia="ru-RU"/>
        </w:rPr>
        <w:t>,</w:t>
      </w:r>
    </w:p>
    <w:p w14:paraId="524BEEA1" w14:textId="05ADCA0F" w:rsidR="003C7644" w:rsidRDefault="009C0586" w:rsidP="003C7644">
      <w:pPr>
        <w:spacing w:line="240" w:lineRule="auto"/>
        <w:ind w:firstLine="0"/>
        <w:jc w:val="center"/>
        <w:rPr>
          <w:strike/>
          <w:sz w:val="28"/>
          <w:szCs w:val="28"/>
        </w:rPr>
      </w:pPr>
      <w:r>
        <w:rPr>
          <w:sz w:val="28"/>
          <w:szCs w:val="28"/>
        </w:rPr>
        <w:t>п</w:t>
      </w:r>
      <w:r w:rsidR="003C7644">
        <w:rPr>
          <w:sz w:val="28"/>
          <w:szCs w:val="28"/>
        </w:rPr>
        <w:t>рофиль «Высокопроизводительные вычисления в цифровой экономике»</w:t>
      </w:r>
    </w:p>
    <w:p w14:paraId="460E7905" w14:textId="77777777" w:rsidR="00435A3E" w:rsidRDefault="00435A3E" w:rsidP="003C7644">
      <w:pPr>
        <w:spacing w:line="240" w:lineRule="auto"/>
        <w:ind w:firstLine="0"/>
        <w:jc w:val="center"/>
        <w:rPr>
          <w:strike/>
          <w:sz w:val="28"/>
          <w:szCs w:val="28"/>
        </w:rPr>
      </w:pPr>
    </w:p>
    <w:p w14:paraId="34458930" w14:textId="77777777" w:rsidR="00435A3E" w:rsidRDefault="00435A3E">
      <w:pPr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14:paraId="6AACBE24" w14:textId="77777777" w:rsidR="00BD41C2" w:rsidRDefault="00BD41C2">
      <w:pPr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14:paraId="7A8E565F" w14:textId="77777777" w:rsidR="005328C5" w:rsidRPr="005328C5" w:rsidRDefault="005328C5" w:rsidP="005328C5">
      <w:pPr>
        <w:spacing w:line="240" w:lineRule="auto"/>
        <w:ind w:firstLine="0"/>
        <w:jc w:val="center"/>
        <w:rPr>
          <w:bCs/>
          <w:i/>
          <w:sz w:val="28"/>
          <w:szCs w:val="28"/>
          <w:lang w:eastAsia="ru-RU"/>
        </w:rPr>
      </w:pPr>
      <w:r w:rsidRPr="005328C5">
        <w:rPr>
          <w:bCs/>
          <w:i/>
          <w:sz w:val="28"/>
          <w:szCs w:val="28"/>
          <w:lang w:eastAsia="ru-RU"/>
        </w:rPr>
        <w:t xml:space="preserve">Рекомендовано Ученым советом </w:t>
      </w:r>
      <w:r w:rsidRPr="005328C5">
        <w:rPr>
          <w:bCs/>
          <w:i/>
          <w:sz w:val="28"/>
          <w:szCs w:val="28"/>
          <w:lang w:eastAsia="ru-RU"/>
        </w:rPr>
        <w:br/>
        <w:t>Факультета информационных технологий и анализа больших данных</w:t>
      </w:r>
    </w:p>
    <w:p w14:paraId="41948521" w14:textId="77777777" w:rsidR="005328C5" w:rsidRPr="005328C5" w:rsidRDefault="005328C5" w:rsidP="005328C5">
      <w:pPr>
        <w:spacing w:line="240" w:lineRule="auto"/>
        <w:ind w:firstLine="0"/>
        <w:jc w:val="center"/>
        <w:rPr>
          <w:bCs/>
          <w:i/>
          <w:sz w:val="28"/>
          <w:szCs w:val="28"/>
          <w:lang w:eastAsia="ru-RU"/>
        </w:rPr>
      </w:pPr>
      <w:r w:rsidRPr="005328C5">
        <w:rPr>
          <w:bCs/>
          <w:i/>
          <w:sz w:val="28"/>
          <w:szCs w:val="28"/>
          <w:lang w:eastAsia="ru-RU"/>
        </w:rPr>
        <w:t>(протокол №31 от 18.04.2023г.)</w:t>
      </w:r>
    </w:p>
    <w:p w14:paraId="79C41E53" w14:textId="77777777" w:rsidR="005328C5" w:rsidRPr="005328C5" w:rsidRDefault="005328C5" w:rsidP="005328C5">
      <w:pPr>
        <w:spacing w:line="240" w:lineRule="auto"/>
        <w:ind w:firstLine="0"/>
        <w:jc w:val="center"/>
        <w:rPr>
          <w:bCs/>
          <w:i/>
          <w:sz w:val="28"/>
          <w:szCs w:val="28"/>
          <w:lang w:eastAsia="ru-RU"/>
        </w:rPr>
      </w:pPr>
    </w:p>
    <w:p w14:paraId="73CC4019" w14:textId="77777777" w:rsidR="005328C5" w:rsidRPr="005328C5" w:rsidRDefault="005328C5" w:rsidP="005328C5">
      <w:pPr>
        <w:spacing w:line="240" w:lineRule="auto"/>
        <w:ind w:firstLine="0"/>
        <w:jc w:val="center"/>
        <w:rPr>
          <w:bCs/>
          <w:i/>
          <w:sz w:val="28"/>
          <w:szCs w:val="28"/>
          <w:lang w:eastAsia="ru-RU"/>
        </w:rPr>
      </w:pPr>
      <w:r w:rsidRPr="005328C5">
        <w:rPr>
          <w:bCs/>
          <w:i/>
          <w:sz w:val="28"/>
          <w:szCs w:val="28"/>
          <w:lang w:eastAsia="ru-RU"/>
        </w:rPr>
        <w:t>Одобрено Советом учебно-научного</w:t>
      </w:r>
    </w:p>
    <w:p w14:paraId="7DC3F949" w14:textId="77777777" w:rsidR="005328C5" w:rsidRPr="005328C5" w:rsidRDefault="005328C5" w:rsidP="005328C5">
      <w:pPr>
        <w:spacing w:line="240" w:lineRule="auto"/>
        <w:ind w:firstLine="0"/>
        <w:jc w:val="center"/>
        <w:rPr>
          <w:bCs/>
          <w:i/>
          <w:sz w:val="28"/>
          <w:szCs w:val="28"/>
          <w:lang w:eastAsia="ru-RU"/>
        </w:rPr>
      </w:pPr>
      <w:r w:rsidRPr="005328C5">
        <w:rPr>
          <w:bCs/>
          <w:i/>
          <w:sz w:val="28"/>
          <w:szCs w:val="28"/>
          <w:lang w:eastAsia="ru-RU"/>
        </w:rPr>
        <w:t>Департамента анализа данных и машинного обучения</w:t>
      </w:r>
    </w:p>
    <w:p w14:paraId="623F6F9C" w14:textId="77777777" w:rsidR="005328C5" w:rsidRPr="005328C5" w:rsidRDefault="005328C5" w:rsidP="005328C5">
      <w:pPr>
        <w:spacing w:line="240" w:lineRule="auto"/>
        <w:ind w:firstLine="0"/>
        <w:jc w:val="center"/>
        <w:rPr>
          <w:bCs/>
          <w:i/>
          <w:sz w:val="28"/>
          <w:szCs w:val="28"/>
          <w:lang w:eastAsia="ru-RU"/>
        </w:rPr>
      </w:pPr>
      <w:r w:rsidRPr="005328C5">
        <w:rPr>
          <w:bCs/>
          <w:i/>
          <w:sz w:val="28"/>
          <w:szCs w:val="28"/>
          <w:lang w:eastAsia="ru-RU"/>
        </w:rPr>
        <w:t>(протокол №2 от 29.03.2023г.)</w:t>
      </w:r>
    </w:p>
    <w:p w14:paraId="36A9AAE2" w14:textId="77777777" w:rsidR="005328C5" w:rsidRPr="005328C5" w:rsidRDefault="005328C5" w:rsidP="005328C5">
      <w:pPr>
        <w:spacing w:line="240" w:lineRule="auto"/>
        <w:ind w:firstLine="0"/>
        <w:jc w:val="center"/>
        <w:rPr>
          <w:i/>
          <w:sz w:val="28"/>
          <w:szCs w:val="28"/>
          <w:lang w:eastAsia="ru-RU"/>
        </w:rPr>
      </w:pPr>
    </w:p>
    <w:p w14:paraId="04AC8B2A" w14:textId="77777777" w:rsidR="00435A3E" w:rsidRPr="005F0D3A" w:rsidRDefault="00435A3E">
      <w:pPr>
        <w:spacing w:line="240" w:lineRule="auto"/>
        <w:ind w:firstLine="0"/>
        <w:jc w:val="center"/>
        <w:rPr>
          <w:i/>
          <w:sz w:val="28"/>
          <w:szCs w:val="28"/>
        </w:rPr>
      </w:pPr>
    </w:p>
    <w:p w14:paraId="6A637544" w14:textId="77777777" w:rsidR="00BD41C2" w:rsidRDefault="00BD41C2">
      <w:pPr>
        <w:ind w:firstLine="0"/>
        <w:jc w:val="center"/>
        <w:rPr>
          <w:b/>
          <w:sz w:val="28"/>
          <w:szCs w:val="28"/>
        </w:rPr>
      </w:pPr>
    </w:p>
    <w:p w14:paraId="04969596" w14:textId="77777777" w:rsidR="00BD41C2" w:rsidRDefault="00BD41C2">
      <w:pPr>
        <w:ind w:firstLine="0"/>
        <w:jc w:val="center"/>
        <w:rPr>
          <w:b/>
          <w:sz w:val="28"/>
          <w:szCs w:val="28"/>
        </w:rPr>
      </w:pPr>
    </w:p>
    <w:p w14:paraId="1FF553D7" w14:textId="77777777" w:rsidR="00BD41C2" w:rsidRDefault="00BD41C2">
      <w:pPr>
        <w:ind w:firstLine="0"/>
        <w:jc w:val="center"/>
        <w:rPr>
          <w:b/>
          <w:sz w:val="28"/>
          <w:szCs w:val="28"/>
        </w:rPr>
      </w:pPr>
    </w:p>
    <w:p w14:paraId="219E295D" w14:textId="77777777" w:rsidR="00BD41C2" w:rsidRDefault="00BD41C2">
      <w:pPr>
        <w:ind w:firstLine="0"/>
        <w:jc w:val="center"/>
        <w:rPr>
          <w:b/>
          <w:sz w:val="28"/>
          <w:szCs w:val="28"/>
        </w:rPr>
      </w:pPr>
    </w:p>
    <w:p w14:paraId="4BA5887C" w14:textId="77777777" w:rsidR="009E192B" w:rsidRDefault="00D551B8" w:rsidP="00D551B8">
      <w:pPr>
        <w:spacing w:line="240" w:lineRule="auto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Москва 2023</w:t>
      </w:r>
    </w:p>
    <w:p w14:paraId="3EEFFF65" w14:textId="31FF36AC" w:rsidR="00BF3088" w:rsidRPr="00BF3088" w:rsidRDefault="00BF3088" w:rsidP="00BF3088">
      <w:pPr>
        <w:jc w:val="center"/>
        <w:rPr>
          <w:b/>
          <w:bCs/>
          <w:sz w:val="28"/>
          <w:szCs w:val="28"/>
          <w:lang w:eastAsia="ru-RU"/>
        </w:rPr>
      </w:pPr>
      <w:r w:rsidRPr="00BF3088">
        <w:rPr>
          <w:b/>
          <w:sz w:val="28"/>
          <w:szCs w:val="28"/>
          <w:lang w:eastAsia="ru-RU"/>
        </w:rPr>
        <w:lastRenderedPageBreak/>
        <w:t>СОДЕРЖАНИЕ</w:t>
      </w:r>
    </w:p>
    <w:p w14:paraId="1825AE12" w14:textId="77777777" w:rsidR="00BF3088" w:rsidRPr="00BF3088" w:rsidRDefault="00BF3088" w:rsidP="00BF308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left"/>
        <w:rPr>
          <w:sz w:val="20"/>
          <w:lang w:eastAsia="ru-RU"/>
        </w:rPr>
      </w:pPr>
    </w:p>
    <w:p w14:paraId="78939CFC" w14:textId="1A5EFA03" w:rsidR="00BF3088" w:rsidRPr="00BF3088" w:rsidRDefault="00BF3088" w:rsidP="00BF3088">
      <w:pPr>
        <w:widowControl w:val="0"/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 w:line="240" w:lineRule="auto"/>
        <w:ind w:firstLine="0"/>
        <w:rPr>
          <w:rFonts w:ascii="Calibri" w:eastAsia="Malgun Gothic" w:hAnsi="Calibri"/>
          <w:noProof/>
          <w:sz w:val="22"/>
          <w:szCs w:val="22"/>
          <w:lang w:eastAsia="ru-RU"/>
        </w:rPr>
      </w:pPr>
      <w:r w:rsidRPr="00BF3088">
        <w:rPr>
          <w:b/>
          <w:sz w:val="24"/>
          <w:szCs w:val="24"/>
          <w:lang w:eastAsia="ru-RU"/>
        </w:rPr>
        <w:fldChar w:fldCharType="begin"/>
      </w:r>
      <w:r w:rsidRPr="00BF3088">
        <w:rPr>
          <w:b/>
          <w:sz w:val="24"/>
          <w:szCs w:val="24"/>
          <w:lang w:eastAsia="ru-RU"/>
        </w:rPr>
        <w:instrText xml:space="preserve"> TOC \o "1-3" \h \z \u </w:instrText>
      </w:r>
      <w:r w:rsidRPr="00BF3088">
        <w:rPr>
          <w:b/>
          <w:sz w:val="24"/>
          <w:szCs w:val="24"/>
          <w:lang w:eastAsia="ru-RU"/>
        </w:rPr>
        <w:fldChar w:fldCharType="separate"/>
      </w:r>
      <w:hyperlink w:anchor="_Toc73917208" w:history="1">
        <w:r w:rsidRPr="00BF3088">
          <w:rPr>
            <w:bCs/>
            <w:noProof/>
            <w:sz w:val="28"/>
            <w:szCs w:val="28"/>
            <w:lang w:eastAsia="ru-RU"/>
          </w:rPr>
          <w:t>1.   Наименование дисциплины</w:t>
        </w:r>
        <w:r w:rsidRPr="00BF3088">
          <w:rPr>
            <w:noProof/>
            <w:webHidden/>
            <w:sz w:val="28"/>
            <w:szCs w:val="28"/>
            <w:lang w:eastAsia="ru-RU"/>
          </w:rPr>
          <w:tab/>
        </w:r>
        <w:r w:rsidR="00293D52">
          <w:rPr>
            <w:noProof/>
            <w:webHidden/>
            <w:sz w:val="28"/>
            <w:szCs w:val="28"/>
            <w:lang w:eastAsia="ru-RU"/>
          </w:rPr>
          <w:t>2</w:t>
        </w:r>
      </w:hyperlink>
    </w:p>
    <w:p w14:paraId="51FA7571" w14:textId="457A776C" w:rsidR="00BF3088" w:rsidRPr="00BF3088" w:rsidRDefault="00EE6FC2" w:rsidP="00BF3088">
      <w:pPr>
        <w:widowControl w:val="0"/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 w:line="240" w:lineRule="auto"/>
        <w:ind w:firstLine="0"/>
        <w:rPr>
          <w:rFonts w:ascii="Calibri" w:eastAsia="Malgun Gothic" w:hAnsi="Calibri"/>
          <w:noProof/>
          <w:sz w:val="22"/>
          <w:szCs w:val="22"/>
          <w:lang w:eastAsia="ru-RU"/>
        </w:rPr>
      </w:pPr>
      <w:hyperlink w:anchor="_Toc73917209" w:history="1">
        <w:r w:rsidR="00BF3088" w:rsidRPr="00BF3088">
          <w:rPr>
            <w:bCs/>
            <w:noProof/>
            <w:sz w:val="28"/>
            <w:szCs w:val="28"/>
            <w:lang w:eastAsia="en-US"/>
          </w:rPr>
          <w:t>2</w:t>
        </w:r>
        <w:r w:rsidR="00BF3088" w:rsidRPr="00BF3088">
          <w:rPr>
            <w:bCs/>
            <w:noProof/>
            <w:sz w:val="28"/>
            <w:szCs w:val="28"/>
            <w:lang w:eastAsia="ru-RU"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BF3088" w:rsidRPr="00BF3088">
          <w:rPr>
            <w:noProof/>
            <w:webHidden/>
            <w:sz w:val="28"/>
            <w:szCs w:val="28"/>
            <w:lang w:eastAsia="ru-RU"/>
          </w:rPr>
          <w:tab/>
        </w:r>
        <w:r w:rsidR="00293D52">
          <w:rPr>
            <w:noProof/>
            <w:webHidden/>
            <w:sz w:val="28"/>
            <w:szCs w:val="28"/>
            <w:lang w:eastAsia="ru-RU"/>
          </w:rPr>
          <w:t>2</w:t>
        </w:r>
      </w:hyperlink>
    </w:p>
    <w:p w14:paraId="107860AC" w14:textId="28551ADA" w:rsidR="00BF3088" w:rsidRPr="00BF3088" w:rsidRDefault="00EE6FC2" w:rsidP="00BF3088">
      <w:pPr>
        <w:widowControl w:val="0"/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 w:line="240" w:lineRule="auto"/>
        <w:ind w:firstLine="0"/>
        <w:rPr>
          <w:rFonts w:ascii="Calibri" w:eastAsia="Malgun Gothic" w:hAnsi="Calibri"/>
          <w:noProof/>
          <w:sz w:val="22"/>
          <w:szCs w:val="22"/>
          <w:lang w:eastAsia="ru-RU"/>
        </w:rPr>
      </w:pPr>
      <w:hyperlink w:anchor="_Toc73917210" w:history="1">
        <w:r w:rsidR="00BF3088" w:rsidRPr="00BF3088">
          <w:rPr>
            <w:bCs/>
            <w:noProof/>
            <w:sz w:val="28"/>
            <w:szCs w:val="28"/>
            <w:lang w:eastAsia="ru-RU"/>
          </w:rPr>
          <w:t>3.   Место дисциплины в структуре образовательн</w:t>
        </w:r>
        <w:r w:rsidR="009C0586">
          <w:rPr>
            <w:bCs/>
            <w:noProof/>
            <w:sz w:val="28"/>
            <w:szCs w:val="28"/>
            <w:lang w:eastAsia="ru-RU"/>
          </w:rPr>
          <w:t>ой</w:t>
        </w:r>
        <w:r w:rsidR="00BF3088" w:rsidRPr="00BF3088">
          <w:rPr>
            <w:bCs/>
            <w:noProof/>
            <w:sz w:val="28"/>
            <w:szCs w:val="28"/>
            <w:lang w:eastAsia="ru-RU"/>
          </w:rPr>
          <w:t xml:space="preserve"> программ</w:t>
        </w:r>
        <w:r w:rsidR="009C0586">
          <w:rPr>
            <w:bCs/>
            <w:noProof/>
            <w:sz w:val="28"/>
            <w:szCs w:val="28"/>
            <w:lang w:eastAsia="ru-RU"/>
          </w:rPr>
          <w:t>ы</w:t>
        </w:r>
        <w:r w:rsidR="00BF3088" w:rsidRPr="00BF3088">
          <w:rPr>
            <w:noProof/>
            <w:webHidden/>
            <w:sz w:val="28"/>
            <w:szCs w:val="28"/>
            <w:lang w:eastAsia="ru-RU"/>
          </w:rPr>
          <w:tab/>
        </w:r>
        <w:r w:rsidR="00293D52">
          <w:rPr>
            <w:noProof/>
            <w:webHidden/>
            <w:sz w:val="28"/>
            <w:szCs w:val="28"/>
            <w:lang w:eastAsia="ru-RU"/>
          </w:rPr>
          <w:t>3</w:t>
        </w:r>
      </w:hyperlink>
    </w:p>
    <w:p w14:paraId="75215A2F" w14:textId="23ECD24A" w:rsidR="00BF3088" w:rsidRPr="00BF3088" w:rsidRDefault="00EE6FC2" w:rsidP="00BF3088">
      <w:pPr>
        <w:widowControl w:val="0"/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 w:line="240" w:lineRule="auto"/>
        <w:ind w:firstLine="0"/>
        <w:rPr>
          <w:rFonts w:ascii="Calibri" w:eastAsia="Malgun Gothic" w:hAnsi="Calibri"/>
          <w:noProof/>
          <w:sz w:val="22"/>
          <w:szCs w:val="22"/>
          <w:lang w:eastAsia="ru-RU"/>
        </w:rPr>
      </w:pPr>
      <w:hyperlink w:anchor="_Toc73917211" w:history="1">
        <w:r w:rsidR="00BF3088" w:rsidRPr="00BF3088">
          <w:rPr>
            <w:bCs/>
            <w:noProof/>
            <w:sz w:val="28"/>
            <w:szCs w:val="28"/>
            <w:lang w:eastAsia="ru-RU"/>
          </w:rPr>
          <w:t>4. 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BF3088" w:rsidRPr="00BF3088">
          <w:rPr>
            <w:noProof/>
            <w:webHidden/>
            <w:sz w:val="28"/>
            <w:szCs w:val="28"/>
            <w:lang w:eastAsia="ru-RU"/>
          </w:rPr>
          <w:tab/>
        </w:r>
        <w:r w:rsidR="00293D52">
          <w:rPr>
            <w:noProof/>
            <w:webHidden/>
            <w:sz w:val="28"/>
            <w:szCs w:val="28"/>
            <w:lang w:eastAsia="ru-RU"/>
          </w:rPr>
          <w:t>3</w:t>
        </w:r>
      </w:hyperlink>
    </w:p>
    <w:p w14:paraId="1B8DA3A7" w14:textId="6B974CA5" w:rsidR="00BF3088" w:rsidRPr="00BF3088" w:rsidRDefault="00EE6FC2" w:rsidP="00BF3088">
      <w:pPr>
        <w:widowControl w:val="0"/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 w:line="240" w:lineRule="auto"/>
        <w:ind w:firstLine="0"/>
        <w:rPr>
          <w:rFonts w:ascii="Calibri" w:eastAsia="Malgun Gothic" w:hAnsi="Calibri"/>
          <w:noProof/>
          <w:sz w:val="22"/>
          <w:szCs w:val="22"/>
          <w:lang w:eastAsia="ru-RU"/>
        </w:rPr>
      </w:pPr>
      <w:hyperlink w:anchor="_Toc73917212" w:history="1">
        <w:r w:rsidR="00BF3088" w:rsidRPr="00BF3088">
          <w:rPr>
            <w:bCs/>
            <w:noProof/>
            <w:sz w:val="28"/>
            <w:szCs w:val="28"/>
            <w:lang w:eastAsia="ru-RU"/>
          </w:rPr>
          <w:t>5.  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BF3088" w:rsidRPr="00BF3088">
          <w:rPr>
            <w:noProof/>
            <w:webHidden/>
            <w:sz w:val="28"/>
            <w:szCs w:val="28"/>
            <w:lang w:eastAsia="ru-RU"/>
          </w:rPr>
          <w:tab/>
        </w:r>
        <w:r w:rsidR="00293D52">
          <w:rPr>
            <w:noProof/>
            <w:webHidden/>
            <w:sz w:val="28"/>
            <w:szCs w:val="28"/>
            <w:lang w:eastAsia="ru-RU"/>
          </w:rPr>
          <w:t>4</w:t>
        </w:r>
      </w:hyperlink>
    </w:p>
    <w:p w14:paraId="23CC0AC5" w14:textId="47939A2F" w:rsidR="00BF3088" w:rsidRPr="00BF3088" w:rsidRDefault="00EE6FC2" w:rsidP="00BF3088">
      <w:pPr>
        <w:widowControl w:val="0"/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 w:line="240" w:lineRule="auto"/>
        <w:ind w:firstLine="0"/>
        <w:rPr>
          <w:rFonts w:ascii="Calibri" w:eastAsia="Malgun Gothic" w:hAnsi="Calibri"/>
          <w:noProof/>
          <w:sz w:val="22"/>
          <w:szCs w:val="22"/>
          <w:lang w:eastAsia="ru-RU"/>
        </w:rPr>
      </w:pPr>
      <w:hyperlink w:anchor="_Toc73917213" w:history="1">
        <w:r w:rsidR="00BF3088" w:rsidRPr="00BF3088">
          <w:rPr>
            <w:bCs/>
            <w:noProof/>
            <w:sz w:val="28"/>
            <w:szCs w:val="28"/>
            <w:lang w:eastAsia="ru-RU"/>
          </w:rPr>
          <w:t>5.1. Содержание дисциплины</w:t>
        </w:r>
        <w:r w:rsidR="00BF3088" w:rsidRPr="00BF3088">
          <w:rPr>
            <w:noProof/>
            <w:webHidden/>
            <w:sz w:val="28"/>
            <w:szCs w:val="28"/>
            <w:lang w:eastAsia="ru-RU"/>
          </w:rPr>
          <w:tab/>
        </w:r>
        <w:r w:rsidR="00293D52">
          <w:rPr>
            <w:noProof/>
            <w:webHidden/>
            <w:sz w:val="28"/>
            <w:szCs w:val="28"/>
            <w:lang w:eastAsia="ru-RU"/>
          </w:rPr>
          <w:t>4</w:t>
        </w:r>
      </w:hyperlink>
    </w:p>
    <w:p w14:paraId="65C5FDE2" w14:textId="2949A155" w:rsidR="00BF3088" w:rsidRPr="00BF3088" w:rsidRDefault="00EE6FC2" w:rsidP="00BF3088">
      <w:pPr>
        <w:widowControl w:val="0"/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 w:line="240" w:lineRule="auto"/>
        <w:ind w:firstLine="0"/>
        <w:rPr>
          <w:rFonts w:ascii="Calibri" w:eastAsia="Malgun Gothic" w:hAnsi="Calibri"/>
          <w:noProof/>
          <w:sz w:val="22"/>
          <w:szCs w:val="22"/>
          <w:lang w:eastAsia="ru-RU"/>
        </w:rPr>
      </w:pPr>
      <w:hyperlink w:anchor="_Toc73917214" w:history="1">
        <w:r w:rsidR="00BF3088" w:rsidRPr="00BF3088">
          <w:rPr>
            <w:bCs/>
            <w:noProof/>
            <w:sz w:val="28"/>
            <w:szCs w:val="28"/>
            <w:lang w:eastAsia="ru-RU"/>
          </w:rPr>
          <w:t>5.2. Учебно – тематический план</w:t>
        </w:r>
        <w:r w:rsidR="00BF3088" w:rsidRPr="00BF3088">
          <w:rPr>
            <w:noProof/>
            <w:webHidden/>
            <w:sz w:val="28"/>
            <w:szCs w:val="28"/>
            <w:lang w:eastAsia="ru-RU"/>
          </w:rPr>
          <w:tab/>
        </w:r>
        <w:r w:rsidR="001747AE">
          <w:rPr>
            <w:noProof/>
            <w:webHidden/>
            <w:sz w:val="28"/>
            <w:szCs w:val="28"/>
            <w:lang w:val="en-US" w:eastAsia="ru-RU"/>
          </w:rPr>
          <w:t>5</w:t>
        </w:r>
      </w:hyperlink>
    </w:p>
    <w:p w14:paraId="77A9AA87" w14:textId="00EC1C07" w:rsidR="00BF3088" w:rsidRPr="00BF3088" w:rsidRDefault="00EE6FC2" w:rsidP="00BF3088">
      <w:pPr>
        <w:widowControl w:val="0"/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 w:line="240" w:lineRule="auto"/>
        <w:ind w:firstLine="0"/>
        <w:rPr>
          <w:rFonts w:ascii="Calibri" w:eastAsia="Malgun Gothic" w:hAnsi="Calibri"/>
          <w:noProof/>
          <w:sz w:val="22"/>
          <w:szCs w:val="22"/>
          <w:lang w:eastAsia="ru-RU"/>
        </w:rPr>
      </w:pPr>
      <w:hyperlink w:anchor="_Toc73917216" w:history="1">
        <w:r w:rsidR="00BF3088" w:rsidRPr="00BF3088">
          <w:rPr>
            <w:bCs/>
            <w:noProof/>
            <w:sz w:val="28"/>
            <w:szCs w:val="28"/>
            <w:lang w:eastAsia="ru-RU"/>
          </w:rPr>
          <w:t>5.3. Содержание семинаров, практических занятий</w:t>
        </w:r>
        <w:r w:rsidR="00BF3088" w:rsidRPr="00BF3088">
          <w:rPr>
            <w:noProof/>
            <w:webHidden/>
            <w:sz w:val="28"/>
            <w:szCs w:val="28"/>
            <w:lang w:eastAsia="ru-RU"/>
          </w:rPr>
          <w:tab/>
        </w:r>
        <w:r w:rsidR="001747AE">
          <w:rPr>
            <w:noProof/>
            <w:webHidden/>
            <w:sz w:val="28"/>
            <w:szCs w:val="28"/>
            <w:lang w:val="en-US" w:eastAsia="ru-RU"/>
          </w:rPr>
          <w:t>6</w:t>
        </w:r>
      </w:hyperlink>
    </w:p>
    <w:p w14:paraId="42FFFEAB" w14:textId="76348836" w:rsidR="00BF3088" w:rsidRPr="00BF3088" w:rsidRDefault="00EE6FC2" w:rsidP="00BF3088">
      <w:pPr>
        <w:widowControl w:val="0"/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 w:line="240" w:lineRule="auto"/>
        <w:ind w:firstLine="0"/>
        <w:rPr>
          <w:rFonts w:ascii="Calibri" w:eastAsia="Malgun Gothic" w:hAnsi="Calibri"/>
          <w:noProof/>
          <w:sz w:val="22"/>
          <w:szCs w:val="22"/>
          <w:lang w:eastAsia="ru-RU"/>
        </w:rPr>
      </w:pPr>
      <w:hyperlink w:anchor="_Toc73917217" w:history="1">
        <w:r w:rsidR="00BF3088" w:rsidRPr="00BF3088">
          <w:rPr>
            <w:bCs/>
            <w:noProof/>
            <w:sz w:val="28"/>
            <w:szCs w:val="28"/>
            <w:lang w:eastAsia="ru-RU"/>
          </w:rPr>
          <w:t>6. Перечень учебно-методического обеспечения для самостоятельной работы обучающихся по дисциплине</w:t>
        </w:r>
        <w:r w:rsidR="00BF3088" w:rsidRPr="00BF3088">
          <w:rPr>
            <w:noProof/>
            <w:webHidden/>
            <w:sz w:val="28"/>
            <w:szCs w:val="28"/>
            <w:lang w:eastAsia="ru-RU"/>
          </w:rPr>
          <w:tab/>
        </w:r>
        <w:r w:rsidR="001747AE">
          <w:rPr>
            <w:noProof/>
            <w:webHidden/>
            <w:sz w:val="28"/>
            <w:szCs w:val="28"/>
            <w:lang w:val="en-US" w:eastAsia="ru-RU"/>
          </w:rPr>
          <w:t>7</w:t>
        </w:r>
      </w:hyperlink>
    </w:p>
    <w:p w14:paraId="71D9C940" w14:textId="3465C3B2" w:rsidR="00BF3088" w:rsidRPr="00BF3088" w:rsidRDefault="00EE6FC2" w:rsidP="00BF3088">
      <w:pPr>
        <w:widowControl w:val="0"/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 w:line="240" w:lineRule="auto"/>
        <w:ind w:firstLine="0"/>
        <w:rPr>
          <w:rFonts w:ascii="Calibri" w:eastAsia="Malgun Gothic" w:hAnsi="Calibri"/>
          <w:noProof/>
          <w:sz w:val="22"/>
          <w:szCs w:val="22"/>
          <w:lang w:eastAsia="ru-RU"/>
        </w:rPr>
      </w:pPr>
      <w:hyperlink w:anchor="_Toc73917218" w:history="1">
        <w:r w:rsidR="00BF3088" w:rsidRPr="00BF3088">
          <w:rPr>
            <w:bCs/>
            <w:noProof/>
            <w:sz w:val="28"/>
            <w:szCs w:val="28"/>
            <w:lang w:eastAsia="ru-RU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BF3088" w:rsidRPr="00BF3088">
          <w:rPr>
            <w:noProof/>
            <w:webHidden/>
            <w:sz w:val="28"/>
            <w:szCs w:val="28"/>
            <w:lang w:eastAsia="ru-RU"/>
          </w:rPr>
          <w:tab/>
        </w:r>
        <w:r w:rsidR="001747AE">
          <w:rPr>
            <w:noProof/>
            <w:webHidden/>
            <w:sz w:val="28"/>
            <w:szCs w:val="28"/>
            <w:lang w:val="en-US" w:eastAsia="ru-RU"/>
          </w:rPr>
          <w:t>7</w:t>
        </w:r>
      </w:hyperlink>
    </w:p>
    <w:p w14:paraId="4B0A8201" w14:textId="65E2BE7C" w:rsidR="00BF3088" w:rsidRPr="00BF3088" w:rsidRDefault="00EE6FC2" w:rsidP="00BF3088">
      <w:pPr>
        <w:widowControl w:val="0"/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 w:line="240" w:lineRule="auto"/>
        <w:ind w:firstLine="0"/>
        <w:rPr>
          <w:rFonts w:ascii="Calibri" w:eastAsia="Malgun Gothic" w:hAnsi="Calibri"/>
          <w:noProof/>
          <w:sz w:val="22"/>
          <w:szCs w:val="22"/>
          <w:lang w:eastAsia="ru-RU"/>
        </w:rPr>
      </w:pPr>
      <w:hyperlink w:anchor="_Toc73917219" w:history="1">
        <w:r w:rsidR="00BF3088" w:rsidRPr="00BF3088">
          <w:rPr>
            <w:bCs/>
            <w:noProof/>
            <w:sz w:val="28"/>
            <w:szCs w:val="28"/>
            <w:lang w:eastAsia="ru-RU"/>
          </w:rPr>
          <w:t>6.2. Перечень вопросов, заданий, тем для подготовки к текущему контролю</w:t>
        </w:r>
        <w:r w:rsidR="00BF3088" w:rsidRPr="00BF3088">
          <w:rPr>
            <w:noProof/>
            <w:webHidden/>
            <w:sz w:val="28"/>
            <w:szCs w:val="28"/>
            <w:lang w:eastAsia="ru-RU"/>
          </w:rPr>
          <w:tab/>
        </w:r>
        <w:r w:rsidR="001747AE">
          <w:rPr>
            <w:noProof/>
            <w:webHidden/>
            <w:sz w:val="28"/>
            <w:szCs w:val="28"/>
            <w:lang w:val="en-US" w:eastAsia="ru-RU"/>
          </w:rPr>
          <w:t>9</w:t>
        </w:r>
      </w:hyperlink>
    </w:p>
    <w:p w14:paraId="6D2A2D9D" w14:textId="1618BD3F" w:rsidR="00BF3088" w:rsidRPr="00BF3088" w:rsidRDefault="00EE6FC2" w:rsidP="00BF3088">
      <w:pPr>
        <w:widowControl w:val="0"/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 w:line="240" w:lineRule="auto"/>
        <w:ind w:firstLine="0"/>
        <w:rPr>
          <w:rFonts w:ascii="Calibri" w:eastAsia="Malgun Gothic" w:hAnsi="Calibri"/>
          <w:noProof/>
          <w:sz w:val="22"/>
          <w:szCs w:val="22"/>
          <w:lang w:eastAsia="ru-RU"/>
        </w:rPr>
      </w:pPr>
      <w:hyperlink w:anchor="_Toc73917221" w:history="1">
        <w:r w:rsidR="00BF3088" w:rsidRPr="00BF3088">
          <w:rPr>
            <w:bCs/>
            <w:noProof/>
            <w:sz w:val="28"/>
            <w:szCs w:val="28"/>
            <w:lang w:eastAsia="ru-RU"/>
          </w:rPr>
          <w:t>7. Фонд оценочных средств для проведения промежуточной аттестации обучающихся по дисциплине</w:t>
        </w:r>
        <w:r w:rsidR="00BF3088" w:rsidRPr="00BF3088">
          <w:rPr>
            <w:noProof/>
            <w:webHidden/>
            <w:sz w:val="28"/>
            <w:szCs w:val="28"/>
            <w:lang w:eastAsia="ru-RU"/>
          </w:rPr>
          <w:tab/>
          <w:t>1</w:t>
        </w:r>
        <w:r w:rsidR="001747AE">
          <w:rPr>
            <w:noProof/>
            <w:webHidden/>
            <w:sz w:val="28"/>
            <w:szCs w:val="28"/>
            <w:lang w:val="en-US" w:eastAsia="ru-RU"/>
          </w:rPr>
          <w:t>1</w:t>
        </w:r>
      </w:hyperlink>
    </w:p>
    <w:p w14:paraId="0624C44B" w14:textId="1E1FC815" w:rsidR="00BF3088" w:rsidRPr="001747AE" w:rsidRDefault="00EE6FC2" w:rsidP="00BF3088">
      <w:pPr>
        <w:widowControl w:val="0"/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 w:line="240" w:lineRule="auto"/>
        <w:ind w:firstLine="0"/>
        <w:rPr>
          <w:rFonts w:ascii="Calibri" w:eastAsia="Malgun Gothic" w:hAnsi="Calibri"/>
          <w:noProof/>
          <w:sz w:val="22"/>
          <w:szCs w:val="22"/>
          <w:lang w:val="en-US" w:eastAsia="ru-RU"/>
        </w:rPr>
      </w:pPr>
      <w:hyperlink w:anchor="_Toc73917224" w:history="1">
        <w:r w:rsidR="00BF3088" w:rsidRPr="00BF3088">
          <w:rPr>
            <w:bCs/>
            <w:noProof/>
            <w:sz w:val="28"/>
            <w:szCs w:val="28"/>
            <w:lang w:eastAsia="ru-RU"/>
          </w:rPr>
          <w:t>8. Перечень основной и дополнительной учебной литературы, необходимой для освоения дисциплины</w:t>
        </w:r>
        <w:r w:rsidR="00BF3088" w:rsidRPr="00BF3088">
          <w:rPr>
            <w:noProof/>
            <w:webHidden/>
            <w:sz w:val="28"/>
            <w:szCs w:val="28"/>
            <w:lang w:eastAsia="ru-RU"/>
          </w:rPr>
          <w:tab/>
        </w:r>
      </w:hyperlink>
      <w:r w:rsidR="000F2E92">
        <w:rPr>
          <w:noProof/>
          <w:sz w:val="28"/>
          <w:szCs w:val="28"/>
          <w:lang w:eastAsia="ru-RU"/>
        </w:rPr>
        <w:t>1</w:t>
      </w:r>
      <w:r w:rsidR="001747AE">
        <w:rPr>
          <w:noProof/>
          <w:sz w:val="28"/>
          <w:szCs w:val="28"/>
          <w:lang w:val="en-US" w:eastAsia="ru-RU"/>
        </w:rPr>
        <w:t>5</w:t>
      </w:r>
    </w:p>
    <w:p w14:paraId="4B8B2638" w14:textId="3BEC56DF" w:rsidR="00BF3088" w:rsidRPr="00BF3088" w:rsidRDefault="00EE6FC2" w:rsidP="00BF3088">
      <w:pPr>
        <w:widowControl w:val="0"/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 w:line="240" w:lineRule="auto"/>
        <w:ind w:firstLine="0"/>
        <w:rPr>
          <w:rFonts w:ascii="Calibri" w:eastAsia="Malgun Gothic" w:hAnsi="Calibri"/>
          <w:noProof/>
          <w:sz w:val="22"/>
          <w:szCs w:val="22"/>
          <w:lang w:eastAsia="ru-RU"/>
        </w:rPr>
      </w:pPr>
      <w:hyperlink w:anchor="_Toc73917225" w:history="1">
        <w:r w:rsidR="00BF3088" w:rsidRPr="00BF3088">
          <w:rPr>
            <w:bCs/>
            <w:noProof/>
            <w:sz w:val="28"/>
            <w:szCs w:val="28"/>
            <w:lang w:eastAsia="ru-RU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BF3088" w:rsidRPr="00BF3088">
          <w:rPr>
            <w:noProof/>
            <w:webHidden/>
            <w:sz w:val="28"/>
            <w:szCs w:val="28"/>
            <w:lang w:eastAsia="ru-RU"/>
          </w:rPr>
          <w:tab/>
        </w:r>
        <w:r w:rsidR="000F2E92">
          <w:rPr>
            <w:noProof/>
            <w:webHidden/>
            <w:sz w:val="28"/>
            <w:szCs w:val="28"/>
            <w:lang w:eastAsia="ru-RU"/>
          </w:rPr>
          <w:t>1</w:t>
        </w:r>
        <w:r w:rsidR="001747AE">
          <w:rPr>
            <w:noProof/>
            <w:webHidden/>
            <w:sz w:val="28"/>
            <w:szCs w:val="28"/>
            <w:lang w:val="en-US" w:eastAsia="ru-RU"/>
          </w:rPr>
          <w:t>6</w:t>
        </w:r>
      </w:hyperlink>
    </w:p>
    <w:p w14:paraId="34461C4B" w14:textId="492A21FE" w:rsidR="00BF3088" w:rsidRPr="00BF3088" w:rsidRDefault="00EE6FC2" w:rsidP="00BF3088">
      <w:pPr>
        <w:widowControl w:val="0"/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 w:line="240" w:lineRule="auto"/>
        <w:ind w:firstLine="0"/>
        <w:rPr>
          <w:rFonts w:ascii="Calibri" w:eastAsia="Malgun Gothic" w:hAnsi="Calibri"/>
          <w:noProof/>
          <w:sz w:val="22"/>
          <w:szCs w:val="22"/>
          <w:lang w:eastAsia="ru-RU"/>
        </w:rPr>
      </w:pPr>
      <w:hyperlink w:anchor="_Toc73917226" w:history="1">
        <w:r w:rsidR="00BF3088" w:rsidRPr="00BF3088">
          <w:rPr>
            <w:bCs/>
            <w:noProof/>
            <w:sz w:val="28"/>
            <w:szCs w:val="28"/>
            <w:lang w:eastAsia="ru-RU"/>
          </w:rPr>
          <w:t>10. Методические указания для обучающихся по освоению дисциплины</w:t>
        </w:r>
        <w:r w:rsidR="00BF3088" w:rsidRPr="00BF3088">
          <w:rPr>
            <w:noProof/>
            <w:webHidden/>
            <w:sz w:val="28"/>
            <w:szCs w:val="28"/>
            <w:lang w:eastAsia="ru-RU"/>
          </w:rPr>
          <w:tab/>
        </w:r>
        <w:r w:rsidR="001747AE">
          <w:rPr>
            <w:noProof/>
            <w:webHidden/>
            <w:sz w:val="28"/>
            <w:szCs w:val="28"/>
            <w:lang w:val="en-US" w:eastAsia="ru-RU"/>
          </w:rPr>
          <w:t>16</w:t>
        </w:r>
      </w:hyperlink>
    </w:p>
    <w:p w14:paraId="00B83CF2" w14:textId="7B6458BB" w:rsidR="00BF3088" w:rsidRPr="00BF3088" w:rsidRDefault="00EE6FC2" w:rsidP="00BF3088">
      <w:pPr>
        <w:widowControl w:val="0"/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 w:line="240" w:lineRule="auto"/>
        <w:ind w:firstLine="0"/>
        <w:rPr>
          <w:rFonts w:ascii="Calibri" w:eastAsia="Malgun Gothic" w:hAnsi="Calibri"/>
          <w:b/>
          <w:noProof/>
          <w:sz w:val="22"/>
          <w:szCs w:val="22"/>
          <w:lang w:eastAsia="ru-RU"/>
        </w:rPr>
      </w:pPr>
      <w:hyperlink w:anchor="_Toc73917227" w:history="1">
        <w:r w:rsidR="00BF3088" w:rsidRPr="00BF3088">
          <w:rPr>
            <w:bCs/>
            <w:noProof/>
            <w:sz w:val="28"/>
            <w:szCs w:val="28"/>
            <w:lang w:eastAsia="ru-RU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BF3088" w:rsidRPr="00BF3088">
          <w:rPr>
            <w:noProof/>
            <w:webHidden/>
            <w:sz w:val="28"/>
            <w:szCs w:val="28"/>
            <w:lang w:eastAsia="ru-RU"/>
          </w:rPr>
          <w:tab/>
        </w:r>
        <w:r w:rsidR="000F2E92">
          <w:rPr>
            <w:noProof/>
            <w:webHidden/>
            <w:sz w:val="28"/>
            <w:szCs w:val="28"/>
            <w:lang w:eastAsia="ru-RU"/>
          </w:rPr>
          <w:t>2</w:t>
        </w:r>
        <w:r w:rsidR="001747AE">
          <w:rPr>
            <w:noProof/>
            <w:webHidden/>
            <w:sz w:val="28"/>
            <w:szCs w:val="28"/>
            <w:lang w:val="en-US" w:eastAsia="ru-RU"/>
          </w:rPr>
          <w:t>0</w:t>
        </w:r>
      </w:hyperlink>
    </w:p>
    <w:p w14:paraId="3706BF45" w14:textId="1A0307E7" w:rsidR="00BF3088" w:rsidRPr="00BF3088" w:rsidRDefault="00EE6FC2" w:rsidP="00BF3088">
      <w:pPr>
        <w:widowControl w:val="0"/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 w:line="240" w:lineRule="auto"/>
        <w:ind w:firstLine="0"/>
        <w:rPr>
          <w:rFonts w:ascii="Calibri" w:eastAsia="Malgun Gothic" w:hAnsi="Calibri"/>
          <w:b/>
          <w:noProof/>
          <w:sz w:val="22"/>
          <w:szCs w:val="22"/>
          <w:lang w:eastAsia="ru-RU"/>
        </w:rPr>
      </w:pPr>
      <w:hyperlink w:anchor="_Toc73917228" w:history="1">
        <w:r w:rsidR="00BF3088" w:rsidRPr="00BF3088">
          <w:rPr>
            <w:bCs/>
            <w:noProof/>
            <w:sz w:val="28"/>
            <w:szCs w:val="28"/>
            <w:lang w:eastAsia="ru-RU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BF3088" w:rsidRPr="00BF3088">
          <w:rPr>
            <w:noProof/>
            <w:webHidden/>
            <w:sz w:val="28"/>
            <w:szCs w:val="28"/>
            <w:lang w:eastAsia="ru-RU"/>
          </w:rPr>
          <w:tab/>
        </w:r>
        <w:r w:rsidR="000F2E92">
          <w:rPr>
            <w:noProof/>
            <w:webHidden/>
            <w:sz w:val="28"/>
            <w:szCs w:val="28"/>
            <w:lang w:eastAsia="ru-RU"/>
          </w:rPr>
          <w:t>2</w:t>
        </w:r>
        <w:r w:rsidR="001747AE">
          <w:rPr>
            <w:noProof/>
            <w:webHidden/>
            <w:sz w:val="28"/>
            <w:szCs w:val="28"/>
            <w:lang w:val="en-US" w:eastAsia="ru-RU"/>
          </w:rPr>
          <w:t>0</w:t>
        </w:r>
        <w:bookmarkStart w:id="0" w:name="_GoBack"/>
        <w:bookmarkEnd w:id="0"/>
      </w:hyperlink>
    </w:p>
    <w:p w14:paraId="18E48C1E" w14:textId="77777777" w:rsidR="00435A3E" w:rsidRPr="00AE7035" w:rsidRDefault="00BF3088" w:rsidP="00AE7035">
      <w:pPr>
        <w:ind w:firstLine="0"/>
        <w:rPr>
          <w:b/>
          <w:bCs/>
          <w:sz w:val="28"/>
          <w:szCs w:val="28"/>
        </w:rPr>
      </w:pPr>
      <w:r w:rsidRPr="00BF3088">
        <w:rPr>
          <w:sz w:val="24"/>
          <w:szCs w:val="24"/>
          <w:lang w:eastAsia="ru-RU"/>
        </w:rPr>
        <w:fldChar w:fldCharType="end"/>
      </w:r>
      <w:r>
        <w:rPr>
          <w:sz w:val="24"/>
          <w:szCs w:val="24"/>
          <w:lang w:eastAsia="ru-RU"/>
        </w:rPr>
        <w:br w:type="page"/>
      </w:r>
      <w:r w:rsidR="003044A9" w:rsidRPr="00AE7035">
        <w:rPr>
          <w:b/>
          <w:bCs/>
          <w:sz w:val="28"/>
          <w:szCs w:val="28"/>
        </w:rPr>
        <w:lastRenderedPageBreak/>
        <w:t xml:space="preserve">1. </w:t>
      </w:r>
      <w:r w:rsidR="00435A3E" w:rsidRPr="00AE7035">
        <w:rPr>
          <w:b/>
          <w:bCs/>
          <w:sz w:val="28"/>
          <w:szCs w:val="28"/>
        </w:rPr>
        <w:t>Наименование дисциплины</w:t>
      </w:r>
    </w:p>
    <w:p w14:paraId="12E015DF" w14:textId="77777777" w:rsidR="00435A3E" w:rsidRDefault="003044A9">
      <w:pPr>
        <w:pStyle w:val="ac"/>
        <w:spacing w:after="120" w:line="360" w:lineRule="auto"/>
        <w:ind w:firstLine="709"/>
        <w:jc w:val="both"/>
      </w:pPr>
      <w:r>
        <w:rPr>
          <w:sz w:val="28"/>
          <w:szCs w:val="28"/>
        </w:rPr>
        <w:t>«</w:t>
      </w:r>
      <w:r w:rsidR="00435A3E">
        <w:rPr>
          <w:sz w:val="28"/>
          <w:szCs w:val="28"/>
        </w:rPr>
        <w:t>Теория оптимального управления</w:t>
      </w:r>
      <w:r>
        <w:rPr>
          <w:sz w:val="28"/>
          <w:szCs w:val="28"/>
        </w:rPr>
        <w:t>».</w:t>
      </w:r>
    </w:p>
    <w:p w14:paraId="39B3BD9D" w14:textId="77777777" w:rsidR="00AE7035" w:rsidRDefault="00AE7035" w:rsidP="00AE7035">
      <w:pPr>
        <w:pStyle w:val="1"/>
        <w:spacing w:before="0" w:after="0"/>
      </w:pPr>
      <w:bookmarkStart w:id="1" w:name="__RefHeading___Toc19304883"/>
      <w:bookmarkEnd w:id="1"/>
      <w:r w:rsidRPr="008153C3">
        <w:rPr>
          <w:lang w:eastAsia="en-US"/>
        </w:rPr>
        <w:t>2</w:t>
      </w:r>
      <w:r w:rsidRPr="008153C3">
        <w:t xml:space="preserve">. </w:t>
      </w:r>
      <w:bookmarkStart w:id="2" w:name="_Toc41904706"/>
      <w:bookmarkStart w:id="3" w:name="_Toc73917209"/>
      <w:r w:rsidRPr="008153C3">
        <w:t xml:space="preserve">Перечень планируемых результатов освоения образовательной программы </w:t>
      </w:r>
      <w:r>
        <w:t xml:space="preserve">(перечень компетенций) </w:t>
      </w:r>
      <w:r w:rsidRPr="008153C3">
        <w:t>с указанием индикаторов их достижения и планируемых результатов обучения по дисциплине</w:t>
      </w:r>
      <w:bookmarkEnd w:id="2"/>
      <w:bookmarkEnd w:id="3"/>
    </w:p>
    <w:p w14:paraId="3F7E1351" w14:textId="77777777" w:rsidR="00841394" w:rsidRPr="00FB7101" w:rsidRDefault="00841394" w:rsidP="00C038D6">
      <w:pPr>
        <w:pStyle w:val="1"/>
        <w:numPr>
          <w:ilvl w:val="2"/>
          <w:numId w:val="1"/>
        </w:numPr>
        <w:tabs>
          <w:tab w:val="clear" w:pos="720"/>
          <w:tab w:val="num" w:pos="0"/>
        </w:tabs>
        <w:spacing w:before="0" w:after="0"/>
        <w:ind w:left="-414" w:hanging="16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Таблица 1</w:t>
      </w:r>
    </w:p>
    <w:tbl>
      <w:tblPr>
        <w:tblW w:w="10801" w:type="dxa"/>
        <w:tblInd w:w="-466" w:type="dxa"/>
        <w:tblLayout w:type="fixed"/>
        <w:tblLook w:val="0000" w:firstRow="0" w:lastRow="0" w:firstColumn="0" w:lastColumn="0" w:noHBand="0" w:noVBand="0"/>
      </w:tblPr>
      <w:tblGrid>
        <w:gridCol w:w="1016"/>
        <w:gridCol w:w="2280"/>
        <w:gridCol w:w="3544"/>
        <w:gridCol w:w="3961"/>
      </w:tblGrid>
      <w:tr w:rsidR="00841394" w14:paraId="6CE08797" w14:textId="77777777" w:rsidTr="00EE6FC2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D7C0" w14:textId="77777777" w:rsidR="00841394" w:rsidRDefault="00841394" w:rsidP="00DD3BE2">
            <w:pPr>
              <w:tabs>
                <w:tab w:val="left" w:pos="540"/>
              </w:tabs>
              <w:spacing w:line="240" w:lineRule="auto"/>
              <w:ind w:left="-74" w:firstLine="0"/>
              <w:rPr>
                <w:b/>
                <w:sz w:val="24"/>
              </w:rPr>
            </w:pPr>
            <w:r w:rsidRPr="00047FE2">
              <w:rPr>
                <w:b/>
                <w:sz w:val="24"/>
                <w:szCs w:val="24"/>
              </w:rPr>
              <w:t>Код компе</w:t>
            </w:r>
            <w:r>
              <w:rPr>
                <w:b/>
                <w:sz w:val="24"/>
                <w:szCs w:val="24"/>
              </w:rPr>
              <w:t>-</w:t>
            </w:r>
            <w:proofErr w:type="spellStart"/>
            <w:r w:rsidRPr="00047FE2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BF9" w14:textId="77777777" w:rsidR="00841394" w:rsidRDefault="00841394" w:rsidP="00DD3BE2">
            <w:pPr>
              <w:ind w:left="152" w:right="-110" w:firstLine="0"/>
              <w:rPr>
                <w:b/>
                <w:sz w:val="24"/>
              </w:rPr>
            </w:pPr>
            <w:r w:rsidRPr="00047FE2">
              <w:rPr>
                <w:b/>
                <w:sz w:val="24"/>
                <w:szCs w:val="24"/>
              </w:rPr>
              <w:t>Наименование</w:t>
            </w:r>
            <w:r w:rsidR="00DD3BE2">
              <w:rPr>
                <w:b/>
                <w:sz w:val="24"/>
                <w:szCs w:val="24"/>
              </w:rPr>
              <w:t xml:space="preserve"> </w:t>
            </w:r>
            <w:r w:rsidRPr="00047FE2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E686" w14:textId="77777777" w:rsidR="00841394" w:rsidRDefault="00841394" w:rsidP="00DD3BE2">
            <w:pPr>
              <w:tabs>
                <w:tab w:val="left" w:pos="540"/>
              </w:tabs>
              <w:spacing w:line="240" w:lineRule="auto"/>
              <w:ind w:left="249" w:right="283" w:firstLine="0"/>
              <w:rPr>
                <w:b/>
                <w:sz w:val="24"/>
              </w:rPr>
            </w:pPr>
            <w:r w:rsidRPr="00047FE2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7F12" w14:textId="77777777" w:rsidR="00841394" w:rsidRDefault="00841394" w:rsidP="00DD3BE2">
            <w:pPr>
              <w:tabs>
                <w:tab w:val="left" w:pos="540"/>
              </w:tabs>
              <w:spacing w:line="240" w:lineRule="auto"/>
              <w:ind w:left="109" w:right="221" w:firstLine="0"/>
            </w:pPr>
            <w:r w:rsidRPr="00047FE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3412D" w14:paraId="038A8E47" w14:textId="77777777" w:rsidTr="00EE6FC2">
        <w:trPr>
          <w:trHeight w:val="1540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7CBE9294" w14:textId="77777777" w:rsidR="0023412D" w:rsidRDefault="0023412D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ПКП-6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360A392B" w14:textId="1E7E2AA0" w:rsidR="0023412D" w:rsidRDefault="0023412D" w:rsidP="00857CA1">
            <w:pPr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выбрать оптимальные пути </w:t>
            </w:r>
            <w:r w:rsidRPr="005D7A95">
              <w:rPr>
                <w:sz w:val="24"/>
                <w:szCs w:val="24"/>
              </w:rPr>
              <w:t xml:space="preserve">решения поставленных задач с учётом имеющихся вычислительных мощностей, </w:t>
            </w:r>
            <w:r w:rsidR="00131B87">
              <w:rPr>
                <w:sz w:val="24"/>
                <w:szCs w:val="24"/>
              </w:rPr>
              <w:t>способность</w:t>
            </w:r>
            <w:r w:rsidR="009C0586">
              <w:rPr>
                <w:sz w:val="24"/>
                <w:szCs w:val="24"/>
              </w:rPr>
              <w:t>ю</w:t>
            </w:r>
            <w:r w:rsidR="00131B87">
              <w:rPr>
                <w:sz w:val="24"/>
                <w:szCs w:val="24"/>
              </w:rPr>
              <w:t xml:space="preserve"> </w:t>
            </w:r>
            <w:r w:rsidRPr="005D7A95">
              <w:rPr>
                <w:sz w:val="24"/>
                <w:szCs w:val="24"/>
              </w:rPr>
              <w:t>осуществлять декомпозицию задач и выбрать</w:t>
            </w:r>
            <w:r>
              <w:rPr>
                <w:sz w:val="24"/>
                <w:szCs w:val="24"/>
              </w:rPr>
              <w:t xml:space="preserve"> оптимальную структуру ИС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3FF4C6" w14:textId="77777777" w:rsidR="0023412D" w:rsidRDefault="0023412D" w:rsidP="00571005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="00857CA1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23412D">
              <w:rPr>
                <w:rFonts w:eastAsia="Calibri"/>
                <w:sz w:val="24"/>
                <w:szCs w:val="24"/>
                <w:lang w:eastAsia="en-US"/>
              </w:rPr>
              <w:t>Структурирует поставленную задачу, выделяет подзадачи и анализирует промежуточные решения.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D9E14B7" w14:textId="77777777" w:rsidR="0023412D" w:rsidRPr="005D7A95" w:rsidRDefault="0023412D" w:rsidP="00EE6FC2">
            <w:pPr>
              <w:snapToGrid w:val="0"/>
              <w:spacing w:line="240" w:lineRule="auto"/>
              <w:ind w:left="38" w:firstLine="0"/>
              <w:rPr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Знать:</w:t>
            </w:r>
            <w:r w:rsidR="009E3466" w:rsidRPr="005D7A95">
              <w:rPr>
                <w:sz w:val="24"/>
                <w:szCs w:val="24"/>
              </w:rPr>
              <w:t xml:space="preserve"> </w:t>
            </w:r>
            <w:r w:rsidR="00233E34">
              <w:rPr>
                <w:sz w:val="24"/>
                <w:szCs w:val="24"/>
              </w:rPr>
              <w:t xml:space="preserve">терминологию, </w:t>
            </w:r>
            <w:r w:rsidR="009E3466" w:rsidRPr="005D7A95">
              <w:rPr>
                <w:sz w:val="24"/>
                <w:szCs w:val="24"/>
              </w:rPr>
              <w:t>постановку задач</w:t>
            </w:r>
            <w:r w:rsidR="00E27D78">
              <w:rPr>
                <w:sz w:val="24"/>
                <w:szCs w:val="24"/>
              </w:rPr>
              <w:t>и</w:t>
            </w:r>
            <w:r w:rsidR="009E3466" w:rsidRPr="005D7A95">
              <w:rPr>
                <w:sz w:val="24"/>
                <w:szCs w:val="24"/>
              </w:rPr>
              <w:t xml:space="preserve"> оптимального управления</w:t>
            </w:r>
            <w:r w:rsidR="00E27D78">
              <w:rPr>
                <w:sz w:val="24"/>
                <w:szCs w:val="24"/>
              </w:rPr>
              <w:t xml:space="preserve"> (ЗОУ),</w:t>
            </w:r>
            <w:r w:rsidR="00233E34">
              <w:rPr>
                <w:sz w:val="24"/>
                <w:szCs w:val="24"/>
              </w:rPr>
              <w:t xml:space="preserve"> </w:t>
            </w:r>
            <w:r w:rsidR="00981E50">
              <w:rPr>
                <w:sz w:val="24"/>
                <w:szCs w:val="24"/>
              </w:rPr>
              <w:t>классификацию</w:t>
            </w:r>
            <w:r w:rsidR="00E27D78">
              <w:rPr>
                <w:sz w:val="24"/>
                <w:szCs w:val="24"/>
              </w:rPr>
              <w:t xml:space="preserve"> ЗОУ</w:t>
            </w:r>
          </w:p>
          <w:p w14:paraId="448D8094" w14:textId="77777777" w:rsidR="0023412D" w:rsidRPr="005D7A95" w:rsidRDefault="0023412D" w:rsidP="00EE6FC2">
            <w:pPr>
              <w:snapToGrid w:val="0"/>
              <w:spacing w:line="240" w:lineRule="auto"/>
              <w:ind w:left="38" w:firstLine="0"/>
              <w:rPr>
                <w:strike/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Уметь:</w:t>
            </w:r>
            <w:r w:rsidR="00131B87">
              <w:rPr>
                <w:sz w:val="24"/>
                <w:szCs w:val="24"/>
              </w:rPr>
              <w:t xml:space="preserve"> </w:t>
            </w:r>
            <w:r w:rsidR="00981E50">
              <w:rPr>
                <w:sz w:val="24"/>
                <w:szCs w:val="24"/>
              </w:rPr>
              <w:t>последовательно ставить</w:t>
            </w:r>
            <w:r w:rsidR="00A9608A">
              <w:rPr>
                <w:sz w:val="24"/>
                <w:szCs w:val="24"/>
              </w:rPr>
              <w:t xml:space="preserve"> основны</w:t>
            </w:r>
            <w:r w:rsidR="00981E50">
              <w:rPr>
                <w:sz w:val="24"/>
                <w:szCs w:val="24"/>
              </w:rPr>
              <w:t>е</w:t>
            </w:r>
            <w:r w:rsidR="00A9608A">
              <w:rPr>
                <w:sz w:val="24"/>
                <w:szCs w:val="24"/>
              </w:rPr>
              <w:t xml:space="preserve"> вопрос</w:t>
            </w:r>
            <w:r w:rsidR="00981E50">
              <w:rPr>
                <w:sz w:val="24"/>
                <w:szCs w:val="24"/>
              </w:rPr>
              <w:t>ы</w:t>
            </w:r>
            <w:r w:rsidR="00A9608A">
              <w:rPr>
                <w:sz w:val="24"/>
                <w:szCs w:val="24"/>
              </w:rPr>
              <w:t xml:space="preserve"> ЗОУ</w:t>
            </w:r>
          </w:p>
        </w:tc>
      </w:tr>
      <w:tr w:rsidR="0023412D" w14:paraId="49250E6D" w14:textId="77777777" w:rsidTr="00EE6FC2">
        <w:trPr>
          <w:trHeight w:val="1497"/>
        </w:trPr>
        <w:tc>
          <w:tcPr>
            <w:tcW w:w="101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580EB78" w14:textId="77777777" w:rsidR="0023412D" w:rsidRDefault="0023412D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DD644D7" w14:textId="77777777" w:rsidR="0023412D" w:rsidRDefault="0023412D" w:rsidP="002341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1BDBD3" w14:textId="77777777" w:rsidR="0023412D" w:rsidRDefault="0023412D" w:rsidP="00571005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="00857CA1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23412D">
              <w:rPr>
                <w:rFonts w:eastAsia="Calibri"/>
                <w:sz w:val="24"/>
                <w:szCs w:val="24"/>
                <w:lang w:eastAsia="en-US"/>
              </w:rPr>
              <w:t>Демонстрирует знания п</w:t>
            </w:r>
            <w:r w:rsidR="00284FC3">
              <w:rPr>
                <w:rFonts w:eastAsia="Calibri"/>
                <w:sz w:val="24"/>
                <w:szCs w:val="24"/>
                <w:lang w:eastAsia="en-US"/>
              </w:rPr>
              <w:t xml:space="preserve">ринципов выбора структуры ИС и </w:t>
            </w:r>
            <w:r w:rsidRPr="0023412D">
              <w:rPr>
                <w:rFonts w:eastAsia="Calibri"/>
                <w:sz w:val="24"/>
                <w:szCs w:val="24"/>
                <w:lang w:eastAsia="en-US"/>
              </w:rPr>
              <w:t>обосновывает выбор той или иной структуры.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CD00E6" w14:textId="77777777" w:rsidR="0023412D" w:rsidRPr="005D7A95" w:rsidRDefault="0023412D" w:rsidP="00EE6FC2">
            <w:pPr>
              <w:snapToGrid w:val="0"/>
              <w:spacing w:line="240" w:lineRule="auto"/>
              <w:ind w:left="38" w:firstLine="0"/>
              <w:rPr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Знать:</w:t>
            </w:r>
            <w:r w:rsidR="00426338" w:rsidRPr="005D7A95">
              <w:rPr>
                <w:sz w:val="24"/>
                <w:szCs w:val="24"/>
              </w:rPr>
              <w:t xml:space="preserve"> </w:t>
            </w:r>
            <w:r w:rsidR="00286C41">
              <w:rPr>
                <w:sz w:val="24"/>
                <w:szCs w:val="24"/>
              </w:rPr>
              <w:t xml:space="preserve">аппарат </w:t>
            </w:r>
            <w:r w:rsidR="00981E50">
              <w:rPr>
                <w:sz w:val="24"/>
                <w:szCs w:val="24"/>
              </w:rPr>
              <w:t xml:space="preserve">теории </w:t>
            </w:r>
            <w:r w:rsidR="00981E50" w:rsidRPr="005D7A95">
              <w:rPr>
                <w:sz w:val="24"/>
                <w:szCs w:val="24"/>
              </w:rPr>
              <w:t>оптимального управления</w:t>
            </w:r>
            <w:r w:rsidR="00981E50">
              <w:rPr>
                <w:sz w:val="24"/>
                <w:szCs w:val="24"/>
              </w:rPr>
              <w:t xml:space="preserve"> (ТОУ)</w:t>
            </w:r>
          </w:p>
          <w:p w14:paraId="6EA849D3" w14:textId="77777777" w:rsidR="0023412D" w:rsidRPr="005D7A95" w:rsidRDefault="0023412D" w:rsidP="00EE6FC2">
            <w:pPr>
              <w:snapToGrid w:val="0"/>
              <w:spacing w:line="240" w:lineRule="auto"/>
              <w:ind w:left="38" w:firstLine="0"/>
              <w:rPr>
                <w:strike/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Уметь:</w:t>
            </w:r>
            <w:r w:rsidR="00426338" w:rsidRPr="005D7A95">
              <w:rPr>
                <w:sz w:val="24"/>
                <w:szCs w:val="24"/>
              </w:rPr>
              <w:t xml:space="preserve"> </w:t>
            </w:r>
            <w:r w:rsidR="00286C41">
              <w:rPr>
                <w:sz w:val="24"/>
                <w:szCs w:val="24"/>
              </w:rPr>
              <w:t>подбирать</w:t>
            </w:r>
            <w:r w:rsidR="00286C41" w:rsidRPr="005D7A95">
              <w:rPr>
                <w:sz w:val="24"/>
                <w:szCs w:val="24"/>
              </w:rPr>
              <w:t xml:space="preserve"> </w:t>
            </w:r>
            <w:r w:rsidR="00286C41">
              <w:rPr>
                <w:sz w:val="24"/>
                <w:szCs w:val="24"/>
              </w:rPr>
              <w:t xml:space="preserve">подходящие методы </w:t>
            </w:r>
            <w:r w:rsidR="00981E50">
              <w:rPr>
                <w:sz w:val="24"/>
                <w:szCs w:val="24"/>
              </w:rPr>
              <w:t xml:space="preserve">решения </w:t>
            </w:r>
            <w:r w:rsidR="00286C41">
              <w:rPr>
                <w:sz w:val="24"/>
                <w:szCs w:val="24"/>
              </w:rPr>
              <w:t>для данного вида ЗОУ</w:t>
            </w:r>
          </w:p>
        </w:tc>
      </w:tr>
      <w:tr w:rsidR="0023412D" w14:paraId="69940F5D" w14:textId="77777777" w:rsidTr="00EE6FC2">
        <w:trPr>
          <w:trHeight w:val="1847"/>
        </w:trPr>
        <w:tc>
          <w:tcPr>
            <w:tcW w:w="101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A73F4B" w14:textId="77777777" w:rsidR="0023412D" w:rsidRDefault="0023412D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433F5F8" w14:textId="77777777" w:rsidR="0023412D" w:rsidRDefault="0023412D" w:rsidP="002341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6FD6C7" w14:textId="77777777" w:rsidR="0023412D" w:rsidRDefault="0023412D" w:rsidP="00571005">
            <w:pPr>
              <w:autoSpaceDE w:val="0"/>
              <w:snapToGri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3412D">
              <w:rPr>
                <w:rFonts w:eastAsia="Calibri"/>
                <w:sz w:val="24"/>
                <w:szCs w:val="24"/>
                <w:lang w:eastAsia="en-US"/>
              </w:rPr>
              <w:t>3. Решает оптимизационные задачи на графах.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8F6629" w14:textId="77777777" w:rsidR="0023412D" w:rsidRPr="005D7A95" w:rsidRDefault="0023412D" w:rsidP="00EE6FC2">
            <w:pPr>
              <w:snapToGrid w:val="0"/>
              <w:spacing w:line="240" w:lineRule="auto"/>
              <w:ind w:left="38" w:firstLine="0"/>
              <w:rPr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Знать:</w:t>
            </w:r>
            <w:r w:rsidR="00B26EE8" w:rsidRPr="005D7A95">
              <w:rPr>
                <w:sz w:val="24"/>
                <w:szCs w:val="24"/>
              </w:rPr>
              <w:t xml:space="preserve"> </w:t>
            </w:r>
            <w:r w:rsidR="009E3466" w:rsidRPr="005D7A95">
              <w:rPr>
                <w:sz w:val="24"/>
                <w:szCs w:val="24"/>
              </w:rPr>
              <w:t>постановку основных оптимизационных задач в теории графов</w:t>
            </w:r>
          </w:p>
          <w:p w14:paraId="794F12E0" w14:textId="77777777" w:rsidR="0023412D" w:rsidRPr="005D7A95" w:rsidRDefault="0023412D" w:rsidP="00EE6FC2">
            <w:pPr>
              <w:snapToGrid w:val="0"/>
              <w:spacing w:line="240" w:lineRule="auto"/>
              <w:ind w:left="38" w:firstLine="0"/>
              <w:rPr>
                <w:strike/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Уметь:</w:t>
            </w:r>
            <w:r w:rsidR="009E3466" w:rsidRPr="005D7A95">
              <w:rPr>
                <w:sz w:val="24"/>
                <w:szCs w:val="24"/>
              </w:rPr>
              <w:t xml:space="preserve"> применять методы </w:t>
            </w:r>
            <w:r w:rsidR="00857CA1" w:rsidRPr="005D7A95">
              <w:rPr>
                <w:sz w:val="24"/>
                <w:szCs w:val="24"/>
              </w:rPr>
              <w:t xml:space="preserve">оптимального управления </w:t>
            </w:r>
            <w:r w:rsidR="009E3466" w:rsidRPr="005D7A95">
              <w:rPr>
                <w:sz w:val="24"/>
                <w:szCs w:val="24"/>
              </w:rPr>
              <w:t>для оптимизаци</w:t>
            </w:r>
            <w:r w:rsidR="00BE1F3A">
              <w:rPr>
                <w:sz w:val="24"/>
                <w:szCs w:val="24"/>
              </w:rPr>
              <w:t>и</w:t>
            </w:r>
            <w:r w:rsidR="009E3466" w:rsidRPr="005D7A95">
              <w:rPr>
                <w:sz w:val="24"/>
                <w:szCs w:val="24"/>
              </w:rPr>
              <w:t xml:space="preserve"> на графах</w:t>
            </w:r>
          </w:p>
        </w:tc>
      </w:tr>
      <w:tr w:rsidR="00E951A8" w14:paraId="3DF840EE" w14:textId="77777777" w:rsidTr="00EE6FC2">
        <w:trPr>
          <w:trHeight w:val="1847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1E4384" w14:textId="77777777" w:rsidR="00E951A8" w:rsidRDefault="00E951A8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7547F6">
              <w:rPr>
                <w:sz w:val="24"/>
                <w:szCs w:val="24"/>
              </w:rPr>
              <w:t>ПКП-8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110BE6" w14:textId="77777777" w:rsidR="00E951A8" w:rsidRDefault="00E951A8" w:rsidP="007547F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47F6">
              <w:rPr>
                <w:sz w:val="24"/>
                <w:szCs w:val="24"/>
              </w:rPr>
              <w:t>Способность разрабатывать математические модели, ставить, формализовать и решать задачи оптимального управления процессами в цифровой экономике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025497" w14:textId="77777777" w:rsidR="00E951A8" w:rsidRPr="0023412D" w:rsidRDefault="00E951A8" w:rsidP="00571005">
            <w:pPr>
              <w:autoSpaceDE w:val="0"/>
              <w:snapToGri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7547F6">
              <w:rPr>
                <w:rFonts w:eastAsia="Calibri"/>
                <w:sz w:val="24"/>
                <w:szCs w:val="24"/>
                <w:lang w:eastAsia="en-US"/>
              </w:rPr>
              <w:t>1. Формализует поставленную задачу, строит математическую модель, выбирает критерии оптимальности.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D73FD1F" w14:textId="77777777" w:rsidR="00E951A8" w:rsidRPr="005D7A95" w:rsidRDefault="00E951A8" w:rsidP="00EE6FC2">
            <w:pPr>
              <w:snapToGrid w:val="0"/>
              <w:spacing w:line="240" w:lineRule="auto"/>
              <w:ind w:left="38" w:firstLine="0"/>
              <w:rPr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Знать:</w:t>
            </w:r>
            <w:r w:rsidRPr="005D7A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методологию построения математической оптимизационной модели</w:t>
            </w:r>
          </w:p>
          <w:p w14:paraId="75C2670C" w14:textId="77777777" w:rsidR="00E951A8" w:rsidRPr="00131B87" w:rsidRDefault="00E951A8" w:rsidP="00EE6FC2">
            <w:pPr>
              <w:snapToGrid w:val="0"/>
              <w:spacing w:line="240" w:lineRule="auto"/>
              <w:ind w:left="38" w:firstLine="0"/>
              <w:rPr>
                <w:b/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Уметь:</w:t>
            </w:r>
            <w:r w:rsidRPr="005D7A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корректно поставить и формализовать </w:t>
            </w:r>
            <w:r w:rsidR="00920F68">
              <w:rPr>
                <w:sz w:val="24"/>
                <w:szCs w:val="24"/>
              </w:rPr>
              <w:t>математическую</w:t>
            </w:r>
            <w:r>
              <w:rPr>
                <w:sz w:val="24"/>
                <w:szCs w:val="24"/>
              </w:rPr>
              <w:t xml:space="preserve"> модель в ЗОУ</w:t>
            </w:r>
          </w:p>
        </w:tc>
      </w:tr>
      <w:tr w:rsidR="00E951A8" w14:paraId="145B4A59" w14:textId="77777777" w:rsidTr="00EE6FC2">
        <w:trPr>
          <w:trHeight w:val="1205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FB0D1" w14:textId="77777777" w:rsidR="00E951A8" w:rsidRDefault="00E951A8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3145" w14:textId="77777777" w:rsidR="00E951A8" w:rsidRDefault="00E951A8" w:rsidP="002341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61FAE9" w14:textId="77777777" w:rsidR="00E951A8" w:rsidRPr="00E951A8" w:rsidRDefault="00E951A8" w:rsidP="00571005">
            <w:pPr>
              <w:autoSpaceDE w:val="0"/>
              <w:snapToGri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7547F6">
              <w:rPr>
                <w:rFonts w:eastAsia="Calibri"/>
                <w:sz w:val="24"/>
                <w:szCs w:val="24"/>
                <w:lang w:eastAsia="en-US"/>
              </w:rPr>
              <w:t>2. Демонстрирует знания методов оптимального управления и строит алгоритм для численного решения поставленной задачи.</w:t>
            </w:r>
          </w:p>
          <w:p w14:paraId="0CE38421" w14:textId="77777777" w:rsidR="00E951A8" w:rsidRPr="0023412D" w:rsidRDefault="00E951A8" w:rsidP="00571005">
            <w:pPr>
              <w:autoSpaceDE w:val="0"/>
              <w:snapToGri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50A468" w14:textId="77777777" w:rsidR="00E951A8" w:rsidRPr="005D7A95" w:rsidRDefault="00E951A8" w:rsidP="00EE6FC2">
            <w:pPr>
              <w:snapToGrid w:val="0"/>
              <w:spacing w:line="240" w:lineRule="auto"/>
              <w:ind w:left="38" w:firstLine="0"/>
              <w:rPr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Знать:</w:t>
            </w:r>
            <w:r w:rsidRPr="005D7A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аналитические и численные </w:t>
            </w:r>
            <w:r w:rsidRPr="007547F6">
              <w:rPr>
                <w:rFonts w:eastAsia="Calibri"/>
                <w:sz w:val="24"/>
                <w:szCs w:val="24"/>
                <w:lang w:eastAsia="en-US"/>
              </w:rPr>
              <w:t>метод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ы </w:t>
            </w:r>
            <w:r>
              <w:rPr>
                <w:sz w:val="24"/>
                <w:szCs w:val="24"/>
              </w:rPr>
              <w:t>ТОУ</w:t>
            </w:r>
          </w:p>
          <w:p w14:paraId="23BFE906" w14:textId="77777777" w:rsidR="00E951A8" w:rsidRPr="00131B87" w:rsidRDefault="00E951A8" w:rsidP="00EE6FC2">
            <w:pPr>
              <w:tabs>
                <w:tab w:val="left" w:pos="2565"/>
              </w:tabs>
              <w:snapToGrid w:val="0"/>
              <w:spacing w:line="240" w:lineRule="auto"/>
              <w:ind w:left="38" w:firstLine="0"/>
              <w:rPr>
                <w:b/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Уметь:</w:t>
            </w:r>
            <w:r w:rsidRPr="005D7A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выбрать </w:t>
            </w:r>
            <w:r w:rsidR="00920F68">
              <w:rPr>
                <w:sz w:val="24"/>
                <w:szCs w:val="24"/>
              </w:rPr>
              <w:t>и применить</w:t>
            </w:r>
            <w:r>
              <w:rPr>
                <w:sz w:val="24"/>
                <w:szCs w:val="24"/>
              </w:rPr>
              <w:t xml:space="preserve"> численные </w:t>
            </w:r>
            <w:r w:rsidRPr="007547F6">
              <w:rPr>
                <w:rFonts w:eastAsia="Calibri"/>
                <w:sz w:val="24"/>
                <w:szCs w:val="24"/>
                <w:lang w:eastAsia="en-US"/>
              </w:rPr>
              <w:t>алгоритм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ы для </w:t>
            </w:r>
            <w:r>
              <w:rPr>
                <w:sz w:val="24"/>
                <w:szCs w:val="24"/>
              </w:rPr>
              <w:t>ЗОУ</w:t>
            </w:r>
          </w:p>
        </w:tc>
      </w:tr>
      <w:tr w:rsidR="00920F68" w14:paraId="3991BEBF" w14:textId="77777777" w:rsidTr="00EE6FC2">
        <w:trPr>
          <w:trHeight w:val="1691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3FF088" w14:textId="77777777" w:rsidR="00920F68" w:rsidRDefault="00920F68" w:rsidP="00920F68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40EBB">
              <w:rPr>
                <w:sz w:val="24"/>
                <w:szCs w:val="24"/>
              </w:rPr>
              <w:t>ПКП-9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FB4DB9" w14:textId="77777777" w:rsidR="00920F68" w:rsidRDefault="00920F68" w:rsidP="0057100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EBB">
              <w:rPr>
                <w:sz w:val="24"/>
                <w:szCs w:val="24"/>
              </w:rPr>
              <w:t xml:space="preserve">Способность самостоятельно решить поставленную задачу в области моделирования </w:t>
            </w:r>
            <w:r w:rsidRPr="00040EBB">
              <w:rPr>
                <w:sz w:val="24"/>
                <w:szCs w:val="24"/>
              </w:rPr>
              <w:lastRenderedPageBreak/>
              <w:t>процессов цифровой экономики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E19484" w14:textId="77777777" w:rsidR="00920F68" w:rsidRPr="0023412D" w:rsidRDefault="00920F68" w:rsidP="00571005">
            <w:pPr>
              <w:autoSpaceDE w:val="0"/>
              <w:snapToGri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040EBB">
              <w:rPr>
                <w:rFonts w:eastAsia="Calibri"/>
                <w:sz w:val="24"/>
                <w:szCs w:val="24"/>
                <w:lang w:eastAsia="en-US"/>
              </w:rPr>
              <w:lastRenderedPageBreak/>
              <w:t>1. Формально описывает задачу в области цифровой экономики по ее словесной постановке.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0B4B6A" w14:textId="77777777" w:rsidR="00920F68" w:rsidRPr="005D7A95" w:rsidRDefault="00920F68" w:rsidP="00EE6FC2">
            <w:pPr>
              <w:snapToGrid w:val="0"/>
              <w:spacing w:line="240" w:lineRule="auto"/>
              <w:ind w:left="38" w:firstLine="0"/>
              <w:rPr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Знать:</w:t>
            </w:r>
            <w:r w:rsidRPr="005D7A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методику построения оптимизационной задачи экономического моделирования</w:t>
            </w:r>
          </w:p>
          <w:p w14:paraId="14591BF2" w14:textId="77777777" w:rsidR="00920F68" w:rsidRPr="00131B87" w:rsidRDefault="00920F68" w:rsidP="00EE6FC2">
            <w:pPr>
              <w:snapToGrid w:val="0"/>
              <w:spacing w:line="240" w:lineRule="auto"/>
              <w:ind w:left="38" w:firstLine="0"/>
              <w:rPr>
                <w:b/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Уметь:</w:t>
            </w:r>
            <w:r w:rsidRPr="005D7A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корректно формализовать цифровую экономическую модель в ЗОУ</w:t>
            </w:r>
          </w:p>
        </w:tc>
      </w:tr>
      <w:tr w:rsidR="00920F68" w14:paraId="73F01841" w14:textId="77777777" w:rsidTr="00EE6FC2">
        <w:trPr>
          <w:trHeight w:val="2028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F8931" w14:textId="77777777" w:rsidR="00920F68" w:rsidRDefault="00920F68" w:rsidP="00920F68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EF48B" w14:textId="77777777" w:rsidR="00920F68" w:rsidRDefault="00920F68" w:rsidP="0057100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D0846DF" w14:textId="77777777" w:rsidR="00920F68" w:rsidRPr="0023412D" w:rsidRDefault="00920F68" w:rsidP="00571005">
            <w:pPr>
              <w:autoSpaceDE w:val="0"/>
              <w:snapToGri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040EBB">
              <w:rPr>
                <w:rFonts w:eastAsia="Calibri"/>
                <w:sz w:val="24"/>
                <w:szCs w:val="24"/>
                <w:lang w:eastAsia="en-US"/>
              </w:rPr>
              <w:t>2. Использует методы имитационного моделирования для решения задач в области цифровой экономики.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193B2B4" w14:textId="77777777" w:rsidR="00920F68" w:rsidRPr="005D7A95" w:rsidRDefault="00920F68" w:rsidP="00EE6FC2">
            <w:pPr>
              <w:snapToGrid w:val="0"/>
              <w:spacing w:line="240" w:lineRule="auto"/>
              <w:ind w:left="38" w:firstLine="0"/>
              <w:rPr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Знать:</w:t>
            </w:r>
            <w:r w:rsidRPr="005D7A95">
              <w:rPr>
                <w:sz w:val="24"/>
                <w:szCs w:val="24"/>
              </w:rPr>
              <w:t xml:space="preserve"> </w:t>
            </w:r>
            <w:r w:rsidR="001475DF">
              <w:rPr>
                <w:sz w:val="24"/>
                <w:szCs w:val="24"/>
              </w:rPr>
              <w:t xml:space="preserve">принципы </w:t>
            </w:r>
            <w:r w:rsidR="001475DF" w:rsidRPr="00040EBB">
              <w:rPr>
                <w:rFonts w:eastAsia="Calibri"/>
                <w:sz w:val="24"/>
                <w:szCs w:val="24"/>
                <w:lang w:eastAsia="en-US"/>
              </w:rPr>
              <w:t>имитационного моделирования</w:t>
            </w:r>
          </w:p>
          <w:p w14:paraId="1A3B6721" w14:textId="77777777" w:rsidR="00920F68" w:rsidRPr="00131B87" w:rsidRDefault="00920F68" w:rsidP="00EE6FC2">
            <w:pPr>
              <w:snapToGrid w:val="0"/>
              <w:spacing w:line="240" w:lineRule="auto"/>
              <w:ind w:left="38" w:firstLine="0"/>
              <w:rPr>
                <w:b/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Уметь:</w:t>
            </w:r>
            <w:r w:rsidRPr="005D7A95">
              <w:rPr>
                <w:sz w:val="24"/>
                <w:szCs w:val="24"/>
              </w:rPr>
              <w:t xml:space="preserve"> </w:t>
            </w:r>
            <w:r w:rsidR="00C26D21">
              <w:rPr>
                <w:sz w:val="24"/>
                <w:szCs w:val="24"/>
              </w:rPr>
              <w:t xml:space="preserve">решать сложные ЗОУ в </w:t>
            </w:r>
            <w:r w:rsidR="00C26D21" w:rsidRPr="00040EBB">
              <w:rPr>
                <w:sz w:val="24"/>
                <w:szCs w:val="24"/>
              </w:rPr>
              <w:t>области цифровой экономики</w:t>
            </w:r>
            <w:r w:rsidR="00C26D21">
              <w:rPr>
                <w:sz w:val="24"/>
                <w:szCs w:val="24"/>
              </w:rPr>
              <w:t xml:space="preserve"> путем их численного анализа методами </w:t>
            </w:r>
            <w:r w:rsidR="00C26D21" w:rsidRPr="00040EBB">
              <w:rPr>
                <w:rFonts w:eastAsia="Calibri"/>
                <w:sz w:val="24"/>
                <w:szCs w:val="24"/>
                <w:lang w:eastAsia="en-US"/>
              </w:rPr>
              <w:t>имитационного моделирования</w:t>
            </w:r>
          </w:p>
        </w:tc>
      </w:tr>
    </w:tbl>
    <w:p w14:paraId="5CDF74F4" w14:textId="77777777" w:rsidR="00435A3E" w:rsidRDefault="00435A3E">
      <w:pPr>
        <w:ind w:firstLine="720"/>
        <w:rPr>
          <w:sz w:val="28"/>
          <w:szCs w:val="28"/>
        </w:rPr>
      </w:pPr>
    </w:p>
    <w:p w14:paraId="44483DE2" w14:textId="455256EE" w:rsidR="00293D52" w:rsidRPr="00886E8B" w:rsidRDefault="003044A9" w:rsidP="00886E8B">
      <w:pPr>
        <w:ind w:firstLine="0"/>
        <w:rPr>
          <w:b/>
          <w:bCs/>
          <w:sz w:val="28"/>
          <w:szCs w:val="28"/>
        </w:rPr>
      </w:pPr>
      <w:bookmarkStart w:id="4" w:name="__RefHeading___Toc19304885"/>
      <w:bookmarkEnd w:id="4"/>
      <w:r w:rsidRPr="00886E8B">
        <w:rPr>
          <w:b/>
          <w:bCs/>
          <w:sz w:val="28"/>
          <w:szCs w:val="28"/>
        </w:rPr>
        <w:t xml:space="preserve">3. </w:t>
      </w:r>
      <w:r w:rsidR="00435A3E" w:rsidRPr="00886E8B">
        <w:rPr>
          <w:b/>
          <w:bCs/>
          <w:sz w:val="28"/>
          <w:szCs w:val="28"/>
        </w:rPr>
        <w:t>Место дисциплины в структуре образовательн</w:t>
      </w:r>
      <w:r w:rsidR="009C0586">
        <w:rPr>
          <w:b/>
          <w:bCs/>
          <w:sz w:val="28"/>
          <w:szCs w:val="28"/>
        </w:rPr>
        <w:t>ой</w:t>
      </w:r>
      <w:r w:rsidR="00435A3E" w:rsidRPr="00886E8B">
        <w:rPr>
          <w:b/>
          <w:bCs/>
          <w:sz w:val="28"/>
          <w:szCs w:val="28"/>
        </w:rPr>
        <w:t xml:space="preserve"> программ</w:t>
      </w:r>
      <w:r w:rsidR="009C0586">
        <w:rPr>
          <w:b/>
          <w:bCs/>
          <w:sz w:val="28"/>
          <w:szCs w:val="28"/>
        </w:rPr>
        <w:t>ы</w:t>
      </w:r>
    </w:p>
    <w:p w14:paraId="430A092A" w14:textId="43F2B211" w:rsidR="00216DCA" w:rsidRPr="00216DCA" w:rsidRDefault="00216DCA" w:rsidP="00EE6FC2">
      <w:pPr>
        <w:ind w:firstLine="720"/>
        <w:rPr>
          <w:sz w:val="28"/>
          <w:szCs w:val="28"/>
        </w:rPr>
      </w:pPr>
      <w:r>
        <w:rPr>
          <w:sz w:val="28"/>
          <w:szCs w:val="28"/>
        </w:rPr>
        <w:t>Д</w:t>
      </w:r>
      <w:r w:rsidRPr="00216DCA">
        <w:rPr>
          <w:sz w:val="28"/>
          <w:szCs w:val="28"/>
        </w:rPr>
        <w:t>исциплина «Т</w:t>
      </w:r>
      <w:r w:rsidR="009C0586">
        <w:rPr>
          <w:sz w:val="28"/>
          <w:szCs w:val="28"/>
        </w:rPr>
        <w:t xml:space="preserve">еория оптимального управления» относится к Циклу профиля (элективный) по </w:t>
      </w:r>
      <w:r w:rsidRPr="00216DCA">
        <w:rPr>
          <w:sz w:val="28"/>
          <w:szCs w:val="28"/>
        </w:rPr>
        <w:t>направлени</w:t>
      </w:r>
      <w:r w:rsidR="009C0586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Pr="00216DCA">
        <w:rPr>
          <w:sz w:val="28"/>
          <w:szCs w:val="28"/>
        </w:rPr>
        <w:t>подготовки 09.03.03</w:t>
      </w:r>
      <w:r w:rsidR="009C0586">
        <w:rPr>
          <w:sz w:val="28"/>
          <w:szCs w:val="28"/>
        </w:rPr>
        <w:t xml:space="preserve"> - Прикладная информатика,</w:t>
      </w:r>
      <w:r>
        <w:rPr>
          <w:sz w:val="28"/>
          <w:szCs w:val="28"/>
        </w:rPr>
        <w:t xml:space="preserve"> </w:t>
      </w:r>
      <w:r w:rsidR="009C0586">
        <w:rPr>
          <w:sz w:val="28"/>
          <w:szCs w:val="28"/>
        </w:rPr>
        <w:t>ОП «Прикладная информатика», профиль «Высокопроизводительные вычисления в цифровой экономике».</w:t>
      </w:r>
    </w:p>
    <w:p w14:paraId="730E6B4B" w14:textId="12B71961" w:rsidR="00435A3E" w:rsidRDefault="00435A3E" w:rsidP="00EE6FC2">
      <w:pPr>
        <w:ind w:firstLine="720"/>
        <w:rPr>
          <w:sz w:val="28"/>
          <w:szCs w:val="28"/>
        </w:rPr>
      </w:pPr>
      <w:r>
        <w:rPr>
          <w:sz w:val="28"/>
          <w:szCs w:val="28"/>
        </w:rPr>
        <w:t>Дисциплина «Теория оптимального управления» базируется на знаниях, полученных при изучении дисциплин «</w:t>
      </w:r>
      <w:r w:rsidR="00216DCA" w:rsidRPr="00216DCA">
        <w:rPr>
          <w:sz w:val="28"/>
          <w:szCs w:val="28"/>
        </w:rPr>
        <w:t>Алгебра и анализ</w:t>
      </w:r>
      <w:r>
        <w:rPr>
          <w:sz w:val="28"/>
          <w:szCs w:val="28"/>
        </w:rPr>
        <w:t>»</w:t>
      </w:r>
      <w:r w:rsidR="00BA3D92">
        <w:rPr>
          <w:sz w:val="28"/>
          <w:szCs w:val="28"/>
        </w:rPr>
        <w:t>, «</w:t>
      </w:r>
      <w:r w:rsidR="00BA3D92" w:rsidRPr="00BA3D92">
        <w:rPr>
          <w:sz w:val="28"/>
          <w:szCs w:val="28"/>
        </w:rPr>
        <w:t>Теория вероятностей и математическая статистика</w:t>
      </w:r>
      <w:r w:rsidR="00BA3D92">
        <w:rPr>
          <w:sz w:val="28"/>
          <w:szCs w:val="28"/>
        </w:rPr>
        <w:t>»</w:t>
      </w:r>
      <w:r w:rsidR="009C0586">
        <w:rPr>
          <w:sz w:val="28"/>
          <w:szCs w:val="28"/>
        </w:rPr>
        <w:t>.</w:t>
      </w:r>
    </w:p>
    <w:p w14:paraId="0B3710B0" w14:textId="77777777" w:rsidR="00BD41C2" w:rsidRDefault="00BD41C2">
      <w:pPr>
        <w:ind w:firstLine="720"/>
      </w:pPr>
    </w:p>
    <w:p w14:paraId="06494A3F" w14:textId="702010C4" w:rsidR="00293D52" w:rsidRPr="00EE6FC2" w:rsidRDefault="003044A9" w:rsidP="00EE6FC2">
      <w:pPr>
        <w:ind w:firstLine="0"/>
        <w:rPr>
          <w:b/>
          <w:bCs/>
          <w:sz w:val="28"/>
          <w:szCs w:val="28"/>
        </w:rPr>
      </w:pPr>
      <w:bookmarkStart w:id="5" w:name="__RefHeading___Toc19304886"/>
      <w:bookmarkEnd w:id="5"/>
      <w:r w:rsidRPr="00886E8B">
        <w:rPr>
          <w:b/>
          <w:bCs/>
          <w:sz w:val="28"/>
          <w:szCs w:val="28"/>
        </w:rPr>
        <w:t xml:space="preserve">4. </w:t>
      </w:r>
      <w:r w:rsidR="00435A3E" w:rsidRPr="00886E8B">
        <w:rPr>
          <w:b/>
          <w:bCs/>
          <w:sz w:val="28"/>
          <w:szCs w:val="28"/>
        </w:rPr>
        <w:t xml:space="preserve">Объем дисциплины </w:t>
      </w:r>
      <w:r w:rsidR="0053232F" w:rsidRPr="0053232F">
        <w:rPr>
          <w:b/>
          <w:bCs/>
          <w:sz w:val="28"/>
          <w:szCs w:val="28"/>
        </w:rPr>
        <w:t xml:space="preserve">(модуля) </w:t>
      </w:r>
      <w:r w:rsidR="00435A3E" w:rsidRPr="00886E8B">
        <w:rPr>
          <w:b/>
          <w:bCs/>
          <w:sz w:val="28"/>
          <w:szCs w:val="28"/>
        </w:rPr>
        <w:t>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361F95D" w14:textId="13D24FBA" w:rsidR="00FB2F4B" w:rsidRPr="003621BA" w:rsidRDefault="00FB2F4B" w:rsidP="00FB2F4B">
      <w:pPr>
        <w:spacing w:line="240" w:lineRule="auto"/>
        <w:ind w:right="708" w:hanging="284"/>
        <w:jc w:val="right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  <w:t>Таблица 2</w:t>
      </w:r>
    </w:p>
    <w:tbl>
      <w:tblPr>
        <w:tblW w:w="9214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4385"/>
        <w:gridCol w:w="2126"/>
        <w:gridCol w:w="2703"/>
      </w:tblGrid>
      <w:tr w:rsidR="00435A3E" w14:paraId="0FC4B0DE" w14:textId="77777777" w:rsidTr="009C0586">
        <w:trPr>
          <w:trHeight w:val="631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A81F15" w14:textId="77777777" w:rsidR="00435A3E" w:rsidRDefault="00435A3E" w:rsidP="00281FA7">
            <w:pPr>
              <w:pStyle w:val="19"/>
              <w:keepNext/>
              <w:spacing w:line="240" w:lineRule="auto"/>
              <w:ind w:left="0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D283E" w14:textId="77777777" w:rsidR="00435A3E" w:rsidRDefault="00435A3E" w:rsidP="00281FA7">
            <w:pPr>
              <w:pStyle w:val="19"/>
              <w:keepNext/>
              <w:spacing w:line="240" w:lineRule="auto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FBDB489" w14:textId="77777777" w:rsidR="00435A3E" w:rsidRDefault="00435A3E" w:rsidP="00281FA7">
            <w:pPr>
              <w:pStyle w:val="19"/>
              <w:keepNext/>
              <w:spacing w:line="240" w:lineRule="auto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 и часах)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39AD2" w14:textId="77777777" w:rsidR="00435A3E" w:rsidRPr="007D5CE4" w:rsidRDefault="00435A3E" w:rsidP="00FB2F4B">
            <w:pPr>
              <w:pStyle w:val="19"/>
              <w:keepNext/>
              <w:spacing w:line="240" w:lineRule="auto"/>
              <w:ind w:left="0" w:firstLine="0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 xml:space="preserve">Семестр </w:t>
            </w:r>
            <w:r w:rsidR="007D5CE4">
              <w:rPr>
                <w:b/>
                <w:sz w:val="24"/>
                <w:lang w:val="en-US"/>
              </w:rPr>
              <w:t>7</w:t>
            </w:r>
          </w:p>
          <w:p w14:paraId="1A176D31" w14:textId="77777777" w:rsidR="00435A3E" w:rsidRDefault="00435A3E" w:rsidP="00FB2F4B">
            <w:pPr>
              <w:pStyle w:val="19"/>
              <w:keepNext/>
              <w:spacing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(в часах)</w:t>
            </w:r>
          </w:p>
        </w:tc>
      </w:tr>
      <w:tr w:rsidR="00435A3E" w14:paraId="4BE453A7" w14:textId="77777777" w:rsidTr="00EE6FC2">
        <w:trPr>
          <w:trHeight w:val="463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C1F3BE" w14:textId="77777777" w:rsidR="00435A3E" w:rsidRDefault="00435A3E" w:rsidP="00281FA7">
            <w:pPr>
              <w:pStyle w:val="19"/>
              <w:keepNext/>
              <w:spacing w:line="240" w:lineRule="auto"/>
              <w:ind w:left="0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B07141" w14:textId="77777777" w:rsidR="00435A3E" w:rsidRDefault="00435A3E" w:rsidP="00281FA7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58B0E" w14:textId="77777777" w:rsidR="00435A3E" w:rsidRDefault="00435A3E" w:rsidP="00281FA7">
            <w:pPr>
              <w:keepNext/>
              <w:widowControl w:val="0"/>
              <w:autoSpaceDE w:val="0"/>
              <w:spacing w:line="240" w:lineRule="auto"/>
              <w:ind w:firstLine="0"/>
              <w:jc w:val="center"/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435A3E" w14:paraId="75F7CB1C" w14:textId="77777777" w:rsidTr="00EE6FC2">
        <w:trPr>
          <w:trHeight w:val="477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2BED0C" w14:textId="5E3CEC22" w:rsidR="009C0586" w:rsidRDefault="00435A3E" w:rsidP="00281FA7">
            <w:pPr>
              <w:pStyle w:val="19"/>
              <w:keepNext/>
              <w:spacing w:line="240" w:lineRule="auto"/>
              <w:ind w:left="0" w:firstLine="0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Контактная работа </w:t>
            </w:r>
            <w:r w:rsidR="009C0586">
              <w:rPr>
                <w:b/>
                <w:i/>
                <w:sz w:val="24"/>
              </w:rPr>
              <w:t>–</w:t>
            </w:r>
            <w:r>
              <w:rPr>
                <w:b/>
                <w:i/>
                <w:sz w:val="24"/>
              </w:rPr>
              <w:t xml:space="preserve"> </w:t>
            </w:r>
          </w:p>
          <w:p w14:paraId="116A1705" w14:textId="2C1E22DB" w:rsidR="00435A3E" w:rsidRDefault="00435A3E" w:rsidP="00281FA7">
            <w:pPr>
              <w:pStyle w:val="19"/>
              <w:keepNext/>
              <w:spacing w:line="240" w:lineRule="auto"/>
              <w:ind w:left="0" w:firstLine="0"/>
              <w:jc w:val="left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Аудиторные занятия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01DD21" w14:textId="77777777" w:rsidR="00435A3E" w:rsidRPr="009C0586" w:rsidRDefault="00435A3E" w:rsidP="00281FA7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C0586">
              <w:rPr>
                <w:b/>
                <w:i/>
                <w:sz w:val="24"/>
                <w:szCs w:val="24"/>
              </w:rPr>
              <w:t>1</w:t>
            </w:r>
            <w:r w:rsidR="00FB2F4B" w:rsidRPr="009C0586"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D0B50" w14:textId="77777777" w:rsidR="00435A3E" w:rsidRPr="009C0586" w:rsidRDefault="00435A3E" w:rsidP="00281FA7">
            <w:pPr>
              <w:spacing w:line="240" w:lineRule="auto"/>
              <w:ind w:firstLine="0"/>
              <w:jc w:val="center"/>
              <w:rPr>
                <w:i/>
              </w:rPr>
            </w:pPr>
            <w:r w:rsidRPr="009C0586">
              <w:rPr>
                <w:b/>
                <w:i/>
                <w:sz w:val="24"/>
                <w:szCs w:val="24"/>
              </w:rPr>
              <w:t>1</w:t>
            </w:r>
            <w:r w:rsidR="00FB2F4B" w:rsidRPr="009C0586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35A3E" w14:paraId="212D8FF0" w14:textId="77777777" w:rsidTr="009C0586">
        <w:trPr>
          <w:trHeight w:val="449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37E337" w14:textId="77777777" w:rsidR="00435A3E" w:rsidRDefault="00435A3E" w:rsidP="00281FA7">
            <w:pPr>
              <w:pStyle w:val="19"/>
              <w:keepNext/>
              <w:spacing w:line="240" w:lineRule="auto"/>
              <w:ind w:left="0" w:firstLine="0"/>
              <w:jc w:val="left"/>
              <w:rPr>
                <w:b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147A25" w14:textId="77777777" w:rsidR="00435A3E" w:rsidRPr="009C0586" w:rsidRDefault="00FB2F4B" w:rsidP="00281FA7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C0586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E83A9" w14:textId="77777777" w:rsidR="00435A3E" w:rsidRPr="009C0586" w:rsidRDefault="00FB2F4B" w:rsidP="00281FA7">
            <w:pPr>
              <w:spacing w:line="240" w:lineRule="auto"/>
              <w:ind w:firstLine="0"/>
              <w:jc w:val="center"/>
              <w:rPr>
                <w:i/>
              </w:rPr>
            </w:pPr>
            <w:r w:rsidRPr="009C0586">
              <w:rPr>
                <w:i/>
                <w:sz w:val="24"/>
                <w:szCs w:val="24"/>
              </w:rPr>
              <w:t>2</w:t>
            </w:r>
          </w:p>
        </w:tc>
      </w:tr>
      <w:tr w:rsidR="00435A3E" w14:paraId="0DE0D70F" w14:textId="77777777" w:rsidTr="009C0586">
        <w:trPr>
          <w:trHeight w:val="449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F7A93D" w14:textId="77777777" w:rsidR="00435A3E" w:rsidRDefault="00435A3E" w:rsidP="00281FA7">
            <w:pPr>
              <w:pStyle w:val="19"/>
              <w:keepNext/>
              <w:spacing w:line="240" w:lineRule="auto"/>
              <w:ind w:left="0" w:firstLine="0"/>
              <w:jc w:val="left"/>
              <w:rPr>
                <w:b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247074" w14:textId="77777777" w:rsidR="00435A3E" w:rsidRPr="009C0586" w:rsidRDefault="00435A3E" w:rsidP="00281FA7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C0586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AC191" w14:textId="77777777" w:rsidR="00435A3E" w:rsidRPr="009C0586" w:rsidRDefault="00435A3E" w:rsidP="00281FA7">
            <w:pPr>
              <w:spacing w:line="240" w:lineRule="auto"/>
              <w:ind w:firstLine="0"/>
              <w:jc w:val="center"/>
              <w:rPr>
                <w:i/>
              </w:rPr>
            </w:pPr>
            <w:r w:rsidRPr="009C0586">
              <w:rPr>
                <w:i/>
                <w:sz w:val="24"/>
                <w:szCs w:val="24"/>
              </w:rPr>
              <w:t>8</w:t>
            </w:r>
          </w:p>
        </w:tc>
      </w:tr>
      <w:tr w:rsidR="00435A3E" w14:paraId="2776D368" w14:textId="77777777" w:rsidTr="00EE6FC2">
        <w:trPr>
          <w:trHeight w:val="492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A705D6" w14:textId="77777777" w:rsidR="00435A3E" w:rsidRDefault="00435A3E" w:rsidP="00281FA7">
            <w:pPr>
              <w:pStyle w:val="19"/>
              <w:keepNext/>
              <w:spacing w:line="240" w:lineRule="auto"/>
              <w:ind w:left="0" w:firstLine="0"/>
              <w:jc w:val="left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79CBC" w14:textId="77777777" w:rsidR="00435A3E" w:rsidRDefault="00435A3E" w:rsidP="00281FA7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FB2F4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4C8C4" w14:textId="77777777" w:rsidR="00435A3E" w:rsidRDefault="00435A3E" w:rsidP="00281FA7">
            <w:pPr>
              <w:spacing w:line="240" w:lineRule="auto"/>
              <w:ind w:firstLine="0"/>
              <w:jc w:val="center"/>
            </w:pPr>
            <w:r>
              <w:rPr>
                <w:b/>
                <w:sz w:val="24"/>
                <w:szCs w:val="24"/>
              </w:rPr>
              <w:t>9</w:t>
            </w:r>
            <w:r w:rsidR="00FB2F4B">
              <w:rPr>
                <w:b/>
                <w:sz w:val="24"/>
                <w:szCs w:val="24"/>
              </w:rPr>
              <w:t>8</w:t>
            </w:r>
          </w:p>
        </w:tc>
      </w:tr>
      <w:tr w:rsidR="00281FA7" w14:paraId="232033EA" w14:textId="77777777" w:rsidTr="009C0586">
        <w:trPr>
          <w:trHeight w:val="589"/>
        </w:trPr>
        <w:tc>
          <w:tcPr>
            <w:tcW w:w="6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90C35" w14:textId="77777777" w:rsidR="00281FA7" w:rsidRDefault="00281FA7" w:rsidP="00281FA7">
            <w:pPr>
              <w:pStyle w:val="19"/>
              <w:keepNext/>
              <w:spacing w:line="240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61569" w14:textId="77777777" w:rsidR="00281FA7" w:rsidRDefault="00281FA7" w:rsidP="00281FA7">
            <w:pPr>
              <w:pStyle w:val="19"/>
              <w:keepNext/>
              <w:spacing w:line="240" w:lineRule="auto"/>
              <w:ind w:left="0" w:firstLine="0"/>
              <w:jc w:val="center"/>
            </w:pPr>
            <w:r>
              <w:rPr>
                <w:sz w:val="24"/>
              </w:rPr>
              <w:t>Контрольная работа</w:t>
            </w:r>
          </w:p>
        </w:tc>
      </w:tr>
      <w:tr w:rsidR="00281FA7" w14:paraId="4B3E5635" w14:textId="77777777" w:rsidTr="009C0586">
        <w:trPr>
          <w:trHeight w:val="478"/>
        </w:trPr>
        <w:tc>
          <w:tcPr>
            <w:tcW w:w="6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745886" w14:textId="77777777" w:rsidR="00281FA7" w:rsidRDefault="00281FA7" w:rsidP="00281FA7">
            <w:pPr>
              <w:pStyle w:val="19"/>
              <w:keepNext/>
              <w:spacing w:line="240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4CF36" w14:textId="77777777" w:rsidR="00281FA7" w:rsidRPr="009C0586" w:rsidRDefault="00281FA7" w:rsidP="00281FA7">
            <w:pPr>
              <w:pStyle w:val="19"/>
              <w:keepNext/>
              <w:spacing w:line="240" w:lineRule="auto"/>
              <w:ind w:left="0" w:firstLine="0"/>
              <w:jc w:val="center"/>
              <w:rPr>
                <w:bCs/>
              </w:rPr>
            </w:pPr>
            <w:r w:rsidRPr="009C0586">
              <w:rPr>
                <w:bCs/>
                <w:sz w:val="24"/>
              </w:rPr>
              <w:t>Зачет</w:t>
            </w:r>
          </w:p>
        </w:tc>
      </w:tr>
    </w:tbl>
    <w:p w14:paraId="317E1861" w14:textId="77777777" w:rsidR="00435A3E" w:rsidRDefault="00435A3E"/>
    <w:p w14:paraId="408144ED" w14:textId="77777777" w:rsidR="00EE6FC2" w:rsidRDefault="00EE6FC2" w:rsidP="00886E8B">
      <w:pPr>
        <w:ind w:firstLine="0"/>
        <w:rPr>
          <w:b/>
          <w:bCs/>
          <w:sz w:val="28"/>
          <w:szCs w:val="28"/>
        </w:rPr>
      </w:pPr>
      <w:bookmarkStart w:id="6" w:name="__RefHeading___Toc19304887"/>
      <w:bookmarkEnd w:id="6"/>
    </w:p>
    <w:p w14:paraId="4D7A1502" w14:textId="5F9DB6F9" w:rsidR="00435A3E" w:rsidRPr="00886E8B" w:rsidRDefault="003044A9" w:rsidP="00886E8B">
      <w:pPr>
        <w:ind w:firstLine="0"/>
        <w:rPr>
          <w:b/>
          <w:bCs/>
          <w:sz w:val="28"/>
          <w:szCs w:val="28"/>
        </w:rPr>
      </w:pPr>
      <w:r w:rsidRPr="00886E8B">
        <w:rPr>
          <w:b/>
          <w:bCs/>
          <w:sz w:val="28"/>
          <w:szCs w:val="28"/>
        </w:rPr>
        <w:lastRenderedPageBreak/>
        <w:t xml:space="preserve">5. </w:t>
      </w:r>
      <w:r w:rsidR="00435A3E" w:rsidRPr="00886E8B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F84CA69" w14:textId="77777777" w:rsidR="00435A3E" w:rsidRPr="00886E8B" w:rsidRDefault="003044A9" w:rsidP="00886E8B">
      <w:pPr>
        <w:ind w:firstLine="0"/>
        <w:rPr>
          <w:b/>
          <w:bCs/>
          <w:sz w:val="28"/>
          <w:szCs w:val="28"/>
        </w:rPr>
      </w:pPr>
      <w:bookmarkStart w:id="7" w:name="__RefHeading___Toc19304888"/>
      <w:bookmarkEnd w:id="7"/>
      <w:r w:rsidRPr="00886E8B">
        <w:rPr>
          <w:b/>
          <w:bCs/>
          <w:sz w:val="28"/>
          <w:szCs w:val="28"/>
        </w:rPr>
        <w:t xml:space="preserve">5.1. </w:t>
      </w:r>
      <w:r w:rsidR="00435A3E" w:rsidRPr="00886E8B">
        <w:rPr>
          <w:b/>
          <w:bCs/>
          <w:sz w:val="28"/>
          <w:szCs w:val="28"/>
        </w:rPr>
        <w:t>Содержание дисциплины</w:t>
      </w:r>
    </w:p>
    <w:p w14:paraId="04561270" w14:textId="6D723D5F" w:rsidR="00435A3E" w:rsidRPr="00046DB9" w:rsidRDefault="00A558E0" w:rsidP="00A558E0">
      <w:pPr>
        <w:ind w:firstLine="0"/>
        <w:rPr>
          <w:b/>
          <w:sz w:val="28"/>
          <w:szCs w:val="28"/>
        </w:rPr>
      </w:pPr>
      <w:r w:rsidRPr="00A558E0">
        <w:rPr>
          <w:b/>
          <w:sz w:val="28"/>
          <w:szCs w:val="28"/>
        </w:rPr>
        <w:t xml:space="preserve">Тема 1 – </w:t>
      </w:r>
      <w:r w:rsidR="00083DDE" w:rsidRPr="00083DDE">
        <w:rPr>
          <w:b/>
          <w:sz w:val="28"/>
          <w:szCs w:val="28"/>
        </w:rPr>
        <w:t>Постановка задачи оптимального управления</w:t>
      </w:r>
      <w:r w:rsidR="009C0586">
        <w:rPr>
          <w:b/>
          <w:sz w:val="28"/>
          <w:szCs w:val="28"/>
        </w:rPr>
        <w:t>.</w:t>
      </w:r>
    </w:p>
    <w:p w14:paraId="750E0290" w14:textId="77777777" w:rsidR="00BD41C2" w:rsidRPr="00046DB9" w:rsidRDefault="00046DB9" w:rsidP="003D26FF">
      <w:pPr>
        <w:tabs>
          <w:tab w:val="right" w:leader="underscore" w:pos="9639"/>
        </w:tabs>
        <w:ind w:firstLine="284"/>
        <w:rPr>
          <w:bCs/>
          <w:sz w:val="28"/>
          <w:szCs w:val="28"/>
        </w:rPr>
      </w:pPr>
      <w:r w:rsidRPr="00046DB9">
        <w:rPr>
          <w:bCs/>
          <w:sz w:val="28"/>
          <w:szCs w:val="28"/>
        </w:rPr>
        <w:t>Общая постановка задачи оптимального управления: динамика объекта, класс допустимых управлений, начальное и конечное состояния объекта, критерий качества.</w:t>
      </w:r>
    </w:p>
    <w:p w14:paraId="3823DECA" w14:textId="6EC3126A" w:rsidR="00785680" w:rsidRPr="00D705EC" w:rsidRDefault="00046DB9" w:rsidP="009C0586">
      <w:pPr>
        <w:tabs>
          <w:tab w:val="right" w:leader="underscore" w:pos="9639"/>
        </w:tabs>
        <w:ind w:firstLine="284"/>
        <w:rPr>
          <w:bCs/>
          <w:sz w:val="28"/>
          <w:szCs w:val="28"/>
        </w:rPr>
      </w:pPr>
      <w:r w:rsidRPr="00046DB9">
        <w:rPr>
          <w:bCs/>
          <w:sz w:val="28"/>
          <w:szCs w:val="28"/>
        </w:rPr>
        <w:t>Основные вопросы математической теории оптимального управления</w:t>
      </w:r>
      <w:r w:rsidRPr="00046DB9">
        <w:rPr>
          <w:bCs/>
          <w:i/>
          <w:iCs/>
          <w:sz w:val="28"/>
          <w:szCs w:val="28"/>
        </w:rPr>
        <w:t xml:space="preserve">: </w:t>
      </w:r>
      <w:r w:rsidRPr="00046DB9">
        <w:rPr>
          <w:bCs/>
          <w:sz w:val="28"/>
          <w:szCs w:val="28"/>
        </w:rPr>
        <w:t>управляемость</w:t>
      </w:r>
      <w:r w:rsidRPr="00046DB9">
        <w:rPr>
          <w:bCs/>
          <w:i/>
          <w:iCs/>
          <w:sz w:val="28"/>
          <w:szCs w:val="28"/>
        </w:rPr>
        <w:t xml:space="preserve">, </w:t>
      </w:r>
      <w:r w:rsidRPr="00046DB9">
        <w:rPr>
          <w:bCs/>
          <w:sz w:val="28"/>
          <w:szCs w:val="28"/>
        </w:rPr>
        <w:t>существование оптимального управления</w:t>
      </w:r>
      <w:r w:rsidRPr="00046DB9">
        <w:rPr>
          <w:bCs/>
          <w:i/>
          <w:iCs/>
          <w:sz w:val="28"/>
          <w:szCs w:val="28"/>
        </w:rPr>
        <w:t xml:space="preserve">, </w:t>
      </w:r>
      <w:r w:rsidRPr="00046DB9">
        <w:rPr>
          <w:bCs/>
          <w:sz w:val="28"/>
          <w:szCs w:val="28"/>
        </w:rPr>
        <w:t>необходимые условия</w:t>
      </w:r>
      <w:r>
        <w:rPr>
          <w:bCs/>
          <w:sz w:val="28"/>
          <w:szCs w:val="28"/>
        </w:rPr>
        <w:t xml:space="preserve"> </w:t>
      </w:r>
      <w:r w:rsidRPr="00046DB9">
        <w:rPr>
          <w:bCs/>
          <w:sz w:val="28"/>
          <w:szCs w:val="28"/>
        </w:rPr>
        <w:t>оптимальности</w:t>
      </w:r>
      <w:r w:rsidRPr="00046DB9">
        <w:rPr>
          <w:bCs/>
          <w:i/>
          <w:iCs/>
          <w:sz w:val="28"/>
          <w:szCs w:val="28"/>
        </w:rPr>
        <w:t xml:space="preserve">, </w:t>
      </w:r>
      <w:r w:rsidRPr="00046DB9">
        <w:rPr>
          <w:bCs/>
          <w:sz w:val="28"/>
          <w:szCs w:val="28"/>
        </w:rPr>
        <w:t>достаточные условия оптимальности</w:t>
      </w:r>
      <w:r w:rsidRPr="00046DB9">
        <w:rPr>
          <w:bCs/>
          <w:i/>
          <w:iCs/>
          <w:sz w:val="28"/>
          <w:szCs w:val="28"/>
        </w:rPr>
        <w:t xml:space="preserve">, </w:t>
      </w:r>
      <w:r w:rsidRPr="00046DB9">
        <w:rPr>
          <w:bCs/>
          <w:sz w:val="28"/>
          <w:szCs w:val="28"/>
        </w:rPr>
        <w:t>единственность оптимального управления</w:t>
      </w:r>
      <w:r w:rsidRPr="00046DB9">
        <w:rPr>
          <w:bCs/>
          <w:i/>
          <w:iCs/>
          <w:sz w:val="28"/>
          <w:szCs w:val="28"/>
        </w:rPr>
        <w:t>.</w:t>
      </w:r>
    </w:p>
    <w:p w14:paraId="0298E06F" w14:textId="64ABD62A" w:rsidR="00435A3E" w:rsidRDefault="00526ADC" w:rsidP="00526ADC">
      <w:pPr>
        <w:ind w:firstLine="0"/>
        <w:rPr>
          <w:sz w:val="28"/>
          <w:szCs w:val="28"/>
        </w:rPr>
      </w:pPr>
      <w:r w:rsidRPr="00A558E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2</w:t>
      </w:r>
      <w:r w:rsidRPr="00A558E0">
        <w:rPr>
          <w:b/>
          <w:sz w:val="28"/>
          <w:szCs w:val="28"/>
        </w:rPr>
        <w:t xml:space="preserve"> – </w:t>
      </w:r>
      <w:r w:rsidR="000059D1" w:rsidRPr="000059D1">
        <w:rPr>
          <w:b/>
          <w:color w:val="000000"/>
          <w:sz w:val="28"/>
          <w:szCs w:val="28"/>
        </w:rPr>
        <w:t xml:space="preserve">Операции над множествами. Расстояние </w:t>
      </w:r>
      <w:proofErr w:type="spellStart"/>
      <w:r w:rsidR="000059D1" w:rsidRPr="000059D1">
        <w:rPr>
          <w:b/>
          <w:color w:val="000000"/>
          <w:sz w:val="28"/>
          <w:szCs w:val="28"/>
        </w:rPr>
        <w:t>Хаусдорфа</w:t>
      </w:r>
      <w:proofErr w:type="spellEnd"/>
      <w:r w:rsidR="009C0586">
        <w:rPr>
          <w:b/>
          <w:color w:val="000000"/>
          <w:sz w:val="28"/>
          <w:szCs w:val="28"/>
        </w:rPr>
        <w:t>.</w:t>
      </w:r>
    </w:p>
    <w:p w14:paraId="55D696C9" w14:textId="11FC6E01" w:rsidR="00BD41C2" w:rsidRDefault="00785680" w:rsidP="00785680">
      <w:pPr>
        <w:tabs>
          <w:tab w:val="left" w:pos="6390"/>
        </w:tabs>
        <w:ind w:firstLine="284"/>
        <w:rPr>
          <w:sz w:val="28"/>
          <w:szCs w:val="28"/>
        </w:rPr>
      </w:pPr>
      <w:r w:rsidRPr="00785680">
        <w:rPr>
          <w:sz w:val="28"/>
          <w:szCs w:val="28"/>
        </w:rPr>
        <w:t>Основные определения и обозначения. Пространство</w:t>
      </w:r>
      <w:r w:rsidR="00E05838">
        <w:rPr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eastAsia="ru-RU"/>
          </w:rPr>
          <m:t>Ω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eastAsia="ru-RU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eastAsia="ru-RU"/>
                  </w:rPr>
                  <m:t>n</m:t>
                </m:r>
              </m:sup>
            </m:sSup>
          </m:e>
        </m:d>
      </m:oMath>
      <w:r w:rsidRPr="00785680">
        <w:rPr>
          <w:sz w:val="28"/>
          <w:szCs w:val="28"/>
        </w:rPr>
        <w:t xml:space="preserve">, состоящее из всех непустых компактных подмножеств евклидова векторного пространства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eastAsia="ru-RU"/>
              </w:rPr>
              <m:t>n</m:t>
            </m:r>
          </m:sup>
        </m:sSup>
      </m:oMath>
      <w:r w:rsidRPr="00785680">
        <w:rPr>
          <w:sz w:val="28"/>
          <w:szCs w:val="28"/>
        </w:rPr>
        <w:t>.</w:t>
      </w:r>
    </w:p>
    <w:p w14:paraId="46EE8086" w14:textId="66031670" w:rsidR="00785680" w:rsidRDefault="00785680" w:rsidP="00785680">
      <w:pPr>
        <w:tabs>
          <w:tab w:val="left" w:pos="6390"/>
        </w:tabs>
        <w:ind w:firstLine="284"/>
        <w:rPr>
          <w:bCs/>
          <w:sz w:val="28"/>
          <w:szCs w:val="28"/>
        </w:rPr>
      </w:pPr>
      <w:r w:rsidRPr="00785680">
        <w:rPr>
          <w:bCs/>
          <w:sz w:val="28"/>
          <w:szCs w:val="28"/>
        </w:rPr>
        <w:t xml:space="preserve">Операции сложения двух элементов и умножение элемента на число в пространстве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eastAsia="ru-RU"/>
          </w:rPr>
          <m:t>Ω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eastAsia="ru-RU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eastAsia="ru-RU"/>
                  </w:rPr>
                  <m:t>n</m:t>
                </m:r>
              </m:sup>
            </m:sSup>
          </m:e>
        </m:d>
      </m:oMath>
      <w:r w:rsidRPr="00785680">
        <w:rPr>
          <w:bCs/>
          <w:sz w:val="28"/>
          <w:szCs w:val="28"/>
        </w:rPr>
        <w:t>. Образ множества при линейном преобразовании</w:t>
      </w:r>
      <w:r w:rsidRPr="00785680">
        <w:rPr>
          <w:bCs/>
          <w:i/>
          <w:iCs/>
          <w:sz w:val="28"/>
          <w:szCs w:val="28"/>
        </w:rPr>
        <w:t>.</w:t>
      </w:r>
    </w:p>
    <w:p w14:paraId="026F59A5" w14:textId="39816A97" w:rsidR="009C0586" w:rsidRPr="00785680" w:rsidRDefault="00785680" w:rsidP="00EE6FC2">
      <w:pPr>
        <w:tabs>
          <w:tab w:val="left" w:pos="6390"/>
        </w:tabs>
        <w:ind w:firstLine="284"/>
        <w:rPr>
          <w:bCs/>
          <w:sz w:val="28"/>
          <w:szCs w:val="28"/>
        </w:rPr>
      </w:pPr>
      <w:r w:rsidRPr="00785680">
        <w:rPr>
          <w:bCs/>
          <w:sz w:val="28"/>
          <w:szCs w:val="28"/>
        </w:rPr>
        <w:t xml:space="preserve">Понятие расстояния </w:t>
      </w:r>
      <w:r w:rsidR="00FA00FC">
        <w:rPr>
          <w:bCs/>
          <w:sz w:val="28"/>
          <w:szCs w:val="28"/>
        </w:rPr>
        <w:t xml:space="preserve">между множествами </w:t>
      </w:r>
      <w:r w:rsidRPr="00785680">
        <w:rPr>
          <w:bCs/>
          <w:sz w:val="28"/>
          <w:szCs w:val="28"/>
        </w:rPr>
        <w:t xml:space="preserve">в пространстве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eastAsia="ru-RU"/>
          </w:rPr>
          <m:t>Ω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eastAsia="ru-RU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eastAsia="ru-RU"/>
                  </w:rPr>
                  <m:t>n</m:t>
                </m:r>
              </m:sup>
            </m:sSup>
          </m:e>
        </m:d>
      </m:oMath>
      <w:r w:rsidRPr="00785680">
        <w:rPr>
          <w:bCs/>
          <w:sz w:val="28"/>
          <w:szCs w:val="28"/>
        </w:rPr>
        <w:t>.</w:t>
      </w:r>
    </w:p>
    <w:p w14:paraId="246380AD" w14:textId="4374A351" w:rsidR="00435A3E" w:rsidRDefault="00526ADC" w:rsidP="00526ADC">
      <w:pPr>
        <w:ind w:firstLine="0"/>
        <w:rPr>
          <w:sz w:val="28"/>
          <w:szCs w:val="28"/>
        </w:rPr>
      </w:pPr>
      <w:bookmarkStart w:id="8" w:name="_Hlk134587407"/>
      <w:r w:rsidRPr="00A558E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</w:t>
      </w:r>
      <w:r w:rsidRPr="00A558E0">
        <w:rPr>
          <w:b/>
          <w:sz w:val="28"/>
          <w:szCs w:val="28"/>
        </w:rPr>
        <w:t xml:space="preserve"> – </w:t>
      </w:r>
      <w:r w:rsidR="00785680" w:rsidRPr="00785680">
        <w:rPr>
          <w:b/>
          <w:color w:val="000000"/>
          <w:sz w:val="28"/>
          <w:szCs w:val="28"/>
        </w:rPr>
        <w:t>Опорная функция. Выпуклая оболочка множества</w:t>
      </w:r>
      <w:r w:rsidR="00435A3E">
        <w:rPr>
          <w:b/>
          <w:color w:val="000000"/>
          <w:sz w:val="28"/>
          <w:szCs w:val="28"/>
        </w:rPr>
        <w:t>.</w:t>
      </w:r>
    </w:p>
    <w:p w14:paraId="1D927354" w14:textId="1AE8D1A0" w:rsidR="00785680" w:rsidRPr="00AD594E" w:rsidRDefault="00AD594E" w:rsidP="00AD594E">
      <w:pPr>
        <w:tabs>
          <w:tab w:val="left" w:pos="360"/>
        </w:tabs>
        <w:ind w:firstLine="284"/>
        <w:rPr>
          <w:sz w:val="28"/>
          <w:szCs w:val="28"/>
        </w:rPr>
      </w:pPr>
      <w:r w:rsidRPr="00AD594E">
        <w:rPr>
          <w:sz w:val="28"/>
          <w:szCs w:val="28"/>
        </w:rPr>
        <w:t>Опорная функция и ее основные свойства. Опорный вектор, опорное множество, опорная гиперплоскость.</w:t>
      </w:r>
    </w:p>
    <w:bookmarkEnd w:id="8"/>
    <w:p w14:paraId="23759B4F" w14:textId="47A86D2A" w:rsidR="00785680" w:rsidRDefault="00AD594E" w:rsidP="009C0586">
      <w:pPr>
        <w:tabs>
          <w:tab w:val="left" w:pos="360"/>
        </w:tabs>
        <w:ind w:firstLine="284"/>
        <w:rPr>
          <w:sz w:val="28"/>
          <w:szCs w:val="28"/>
        </w:rPr>
      </w:pPr>
      <w:r w:rsidRPr="00AD594E">
        <w:rPr>
          <w:sz w:val="28"/>
          <w:szCs w:val="28"/>
        </w:rPr>
        <w:t>Выпуклая оболочка множества</w:t>
      </w:r>
      <w:r w:rsidRPr="00AD594E">
        <w:rPr>
          <w:i/>
          <w:iCs/>
          <w:sz w:val="28"/>
          <w:szCs w:val="28"/>
        </w:rPr>
        <w:t>.</w:t>
      </w:r>
    </w:p>
    <w:p w14:paraId="7682DCC6" w14:textId="0D82BE21" w:rsidR="00AD594E" w:rsidRPr="00AD594E" w:rsidRDefault="00AD594E" w:rsidP="00AD594E">
      <w:pPr>
        <w:tabs>
          <w:tab w:val="left" w:pos="360"/>
        </w:tabs>
        <w:ind w:firstLine="0"/>
        <w:rPr>
          <w:sz w:val="28"/>
          <w:szCs w:val="28"/>
        </w:rPr>
      </w:pPr>
      <w:bookmarkStart w:id="9" w:name="_Hlk134587729"/>
      <w:r w:rsidRPr="00AD594E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4</w:t>
      </w:r>
      <w:r w:rsidRPr="00AD594E">
        <w:rPr>
          <w:b/>
          <w:sz w:val="28"/>
          <w:szCs w:val="28"/>
        </w:rPr>
        <w:t xml:space="preserve"> – Измеримые функции. Многозначные отображения.</w:t>
      </w:r>
    </w:p>
    <w:bookmarkEnd w:id="9"/>
    <w:p w14:paraId="25BFE38A" w14:textId="56A9F65E" w:rsidR="00AD594E" w:rsidRPr="00AD594E" w:rsidRDefault="00AD594E" w:rsidP="00AD594E">
      <w:pPr>
        <w:tabs>
          <w:tab w:val="left" w:pos="360"/>
        </w:tabs>
        <w:ind w:firstLine="284"/>
        <w:rPr>
          <w:sz w:val="28"/>
          <w:szCs w:val="28"/>
        </w:rPr>
      </w:pPr>
      <w:r w:rsidRPr="00AD594E">
        <w:rPr>
          <w:sz w:val="28"/>
          <w:szCs w:val="28"/>
        </w:rPr>
        <w:t>Измеримые функции.</w:t>
      </w:r>
      <w:r>
        <w:rPr>
          <w:sz w:val="28"/>
          <w:szCs w:val="28"/>
        </w:rPr>
        <w:t xml:space="preserve"> </w:t>
      </w:r>
      <w:r w:rsidRPr="00AD594E">
        <w:rPr>
          <w:sz w:val="28"/>
          <w:szCs w:val="28"/>
        </w:rPr>
        <w:t>Многозначные отображения.</w:t>
      </w:r>
      <w:r>
        <w:rPr>
          <w:sz w:val="28"/>
          <w:szCs w:val="28"/>
        </w:rPr>
        <w:t xml:space="preserve"> </w:t>
      </w:r>
      <w:r w:rsidRPr="00AD594E">
        <w:rPr>
          <w:sz w:val="28"/>
          <w:szCs w:val="28"/>
        </w:rPr>
        <w:t>Свойства непрерывных многозначных отображений.</w:t>
      </w:r>
    </w:p>
    <w:p w14:paraId="212F0A5B" w14:textId="4558F63B" w:rsidR="00AD594E" w:rsidRDefault="00AD594E" w:rsidP="009C0586">
      <w:pPr>
        <w:tabs>
          <w:tab w:val="left" w:pos="360"/>
          <w:tab w:val="left" w:pos="7200"/>
        </w:tabs>
        <w:ind w:firstLine="284"/>
        <w:rPr>
          <w:sz w:val="28"/>
          <w:szCs w:val="28"/>
        </w:rPr>
      </w:pPr>
      <w:r w:rsidRPr="00AD594E">
        <w:rPr>
          <w:sz w:val="28"/>
          <w:szCs w:val="28"/>
        </w:rPr>
        <w:t>Непрерывные и измеримые однозначные ветви многозначных отображений.</w:t>
      </w:r>
    </w:p>
    <w:p w14:paraId="30E54280" w14:textId="792B5960" w:rsidR="00EA6FF6" w:rsidRPr="00AD594E" w:rsidRDefault="00EA6FF6" w:rsidP="00EA6FF6">
      <w:pPr>
        <w:tabs>
          <w:tab w:val="left" w:pos="360"/>
        </w:tabs>
        <w:ind w:firstLine="0"/>
        <w:rPr>
          <w:sz w:val="28"/>
          <w:szCs w:val="28"/>
        </w:rPr>
      </w:pPr>
      <w:r w:rsidRPr="00AD594E">
        <w:rPr>
          <w:b/>
          <w:sz w:val="28"/>
          <w:szCs w:val="28"/>
        </w:rPr>
        <w:t xml:space="preserve">Тема </w:t>
      </w:r>
      <w:r w:rsidRPr="00D37524">
        <w:rPr>
          <w:b/>
          <w:sz w:val="28"/>
          <w:szCs w:val="28"/>
        </w:rPr>
        <w:t>5</w:t>
      </w:r>
      <w:r w:rsidRPr="00AD594E">
        <w:rPr>
          <w:b/>
          <w:sz w:val="28"/>
          <w:szCs w:val="28"/>
        </w:rPr>
        <w:t xml:space="preserve"> – </w:t>
      </w:r>
      <w:r w:rsidRPr="00D37524">
        <w:rPr>
          <w:b/>
          <w:sz w:val="28"/>
          <w:szCs w:val="28"/>
        </w:rPr>
        <w:t>Интеграл от многозначного отображения</w:t>
      </w:r>
      <w:r w:rsidRPr="00AD594E">
        <w:rPr>
          <w:b/>
          <w:sz w:val="28"/>
          <w:szCs w:val="28"/>
        </w:rPr>
        <w:t>.</w:t>
      </w:r>
    </w:p>
    <w:p w14:paraId="6A93F501" w14:textId="3EC021D2" w:rsidR="00AD594E" w:rsidRDefault="00EA6FF6" w:rsidP="009C0586">
      <w:pPr>
        <w:tabs>
          <w:tab w:val="left" w:pos="360"/>
        </w:tabs>
        <w:ind w:firstLine="284"/>
        <w:rPr>
          <w:sz w:val="28"/>
          <w:szCs w:val="28"/>
        </w:rPr>
      </w:pPr>
      <w:r w:rsidRPr="00EA6FF6">
        <w:rPr>
          <w:sz w:val="28"/>
          <w:szCs w:val="28"/>
        </w:rPr>
        <w:t>Интеграл от многозначного отображения, его основные свойства.</w:t>
      </w:r>
      <w:r w:rsidRPr="00D37524">
        <w:rPr>
          <w:sz w:val="28"/>
          <w:szCs w:val="28"/>
        </w:rPr>
        <w:t xml:space="preserve"> Теорема Ляпунова.</w:t>
      </w:r>
    </w:p>
    <w:p w14:paraId="6BDE3893" w14:textId="77777777" w:rsidR="00EE6FC2" w:rsidRPr="00D37524" w:rsidRDefault="00EE6FC2" w:rsidP="009C0586">
      <w:pPr>
        <w:tabs>
          <w:tab w:val="left" w:pos="360"/>
        </w:tabs>
        <w:ind w:firstLine="284"/>
        <w:rPr>
          <w:sz w:val="28"/>
          <w:szCs w:val="28"/>
        </w:rPr>
      </w:pPr>
    </w:p>
    <w:p w14:paraId="631572A5" w14:textId="2D65AC86" w:rsidR="00EA6FF6" w:rsidRPr="00EA6FF6" w:rsidRDefault="00EA6FF6" w:rsidP="00EA6FF6">
      <w:pPr>
        <w:tabs>
          <w:tab w:val="left" w:pos="360"/>
        </w:tabs>
        <w:ind w:firstLine="0"/>
        <w:rPr>
          <w:sz w:val="28"/>
          <w:szCs w:val="28"/>
        </w:rPr>
      </w:pPr>
      <w:r w:rsidRPr="00EA6FF6">
        <w:rPr>
          <w:b/>
          <w:sz w:val="28"/>
          <w:szCs w:val="28"/>
        </w:rPr>
        <w:lastRenderedPageBreak/>
        <w:t xml:space="preserve">Тема </w:t>
      </w:r>
      <w:r w:rsidRPr="00D37524">
        <w:rPr>
          <w:b/>
          <w:sz w:val="28"/>
          <w:szCs w:val="28"/>
        </w:rPr>
        <w:t>6</w:t>
      </w:r>
      <w:r w:rsidRPr="00EA6FF6">
        <w:rPr>
          <w:b/>
          <w:sz w:val="28"/>
          <w:szCs w:val="28"/>
        </w:rPr>
        <w:t xml:space="preserve"> – </w:t>
      </w:r>
      <w:proofErr w:type="spellStart"/>
      <w:r w:rsidR="00D37524" w:rsidRPr="00D37524">
        <w:rPr>
          <w:b/>
          <w:sz w:val="28"/>
          <w:szCs w:val="28"/>
        </w:rPr>
        <w:t>Экспоненциал</w:t>
      </w:r>
      <w:proofErr w:type="spellEnd"/>
      <w:r w:rsidR="00D37524" w:rsidRPr="00D37524">
        <w:rPr>
          <w:b/>
          <w:sz w:val="28"/>
          <w:szCs w:val="28"/>
        </w:rPr>
        <w:t xml:space="preserve"> матрицы. Формула Коши</w:t>
      </w:r>
      <w:r w:rsidRPr="00EA6FF6">
        <w:rPr>
          <w:b/>
          <w:sz w:val="28"/>
          <w:szCs w:val="28"/>
        </w:rPr>
        <w:t>.</w:t>
      </w:r>
    </w:p>
    <w:p w14:paraId="0BC91592" w14:textId="3541D66E" w:rsidR="00EA6FF6" w:rsidRDefault="00D37524" w:rsidP="00D37524">
      <w:pPr>
        <w:tabs>
          <w:tab w:val="left" w:pos="360"/>
        </w:tabs>
        <w:ind w:firstLine="284"/>
        <w:rPr>
          <w:sz w:val="28"/>
          <w:szCs w:val="28"/>
        </w:rPr>
      </w:pPr>
      <w:proofErr w:type="spellStart"/>
      <w:r w:rsidRPr="00D37524">
        <w:rPr>
          <w:sz w:val="28"/>
          <w:szCs w:val="28"/>
        </w:rPr>
        <w:t>Экспоненциал</w:t>
      </w:r>
      <w:proofErr w:type="spellEnd"/>
      <w:r w:rsidRPr="00D37524">
        <w:rPr>
          <w:sz w:val="28"/>
          <w:szCs w:val="28"/>
        </w:rPr>
        <w:t xml:space="preserve"> матрицы, основные свойства </w:t>
      </w:r>
      <w:proofErr w:type="spellStart"/>
      <w:r w:rsidRPr="00D37524">
        <w:rPr>
          <w:sz w:val="28"/>
          <w:szCs w:val="28"/>
        </w:rPr>
        <w:t>экспоненциала</w:t>
      </w:r>
      <w:proofErr w:type="spellEnd"/>
      <w:r w:rsidRPr="00D3752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37524">
        <w:rPr>
          <w:sz w:val="28"/>
          <w:szCs w:val="28"/>
        </w:rPr>
        <w:t>Линейные дифференциальные уравнения. Формула Коши.</w:t>
      </w:r>
    </w:p>
    <w:p w14:paraId="137276E0" w14:textId="0DAA4180" w:rsidR="00D37524" w:rsidRPr="00D37524" w:rsidRDefault="00D37524" w:rsidP="009C0586">
      <w:pPr>
        <w:tabs>
          <w:tab w:val="left" w:pos="360"/>
        </w:tabs>
        <w:ind w:firstLine="284"/>
        <w:rPr>
          <w:sz w:val="28"/>
          <w:szCs w:val="28"/>
        </w:rPr>
      </w:pPr>
      <w:r w:rsidRPr="00D37524">
        <w:rPr>
          <w:sz w:val="28"/>
          <w:szCs w:val="28"/>
        </w:rPr>
        <w:t>Постановка линейной задачи быстродействия</w:t>
      </w:r>
      <w:r w:rsidR="00D04EE3">
        <w:rPr>
          <w:sz w:val="28"/>
          <w:szCs w:val="28"/>
        </w:rPr>
        <w:t xml:space="preserve"> и других задач </w:t>
      </w:r>
      <w:r w:rsidR="00D04EE3" w:rsidRPr="00046DB9">
        <w:rPr>
          <w:bCs/>
          <w:sz w:val="28"/>
          <w:szCs w:val="28"/>
        </w:rPr>
        <w:t>оптимального управления</w:t>
      </w:r>
      <w:r w:rsidR="00115A6F">
        <w:rPr>
          <w:bCs/>
          <w:sz w:val="28"/>
          <w:szCs w:val="28"/>
        </w:rPr>
        <w:t xml:space="preserve"> с </w:t>
      </w:r>
      <w:r w:rsidR="00115A6F">
        <w:rPr>
          <w:sz w:val="28"/>
          <w:szCs w:val="28"/>
        </w:rPr>
        <w:t>линейной динамикой</w:t>
      </w:r>
      <w:r w:rsidRPr="00D37524">
        <w:rPr>
          <w:sz w:val="28"/>
          <w:szCs w:val="28"/>
        </w:rPr>
        <w:t>.</w:t>
      </w:r>
    </w:p>
    <w:p w14:paraId="54CDB32D" w14:textId="021B5969" w:rsidR="00EA6FF6" w:rsidRPr="00EA6FF6" w:rsidRDefault="00EA6FF6" w:rsidP="00EA6FF6">
      <w:pPr>
        <w:tabs>
          <w:tab w:val="left" w:pos="360"/>
        </w:tabs>
        <w:ind w:firstLine="0"/>
        <w:rPr>
          <w:sz w:val="28"/>
          <w:szCs w:val="28"/>
        </w:rPr>
      </w:pPr>
      <w:r w:rsidRPr="00EA6FF6">
        <w:rPr>
          <w:b/>
          <w:sz w:val="28"/>
          <w:szCs w:val="28"/>
        </w:rPr>
        <w:t xml:space="preserve">Тема </w:t>
      </w:r>
      <w:r w:rsidRPr="00D37524">
        <w:rPr>
          <w:b/>
          <w:sz w:val="28"/>
          <w:szCs w:val="28"/>
        </w:rPr>
        <w:t>7</w:t>
      </w:r>
      <w:r w:rsidRPr="00EA6FF6">
        <w:rPr>
          <w:b/>
          <w:sz w:val="28"/>
          <w:szCs w:val="28"/>
        </w:rPr>
        <w:t xml:space="preserve"> – </w:t>
      </w:r>
      <w:r w:rsidR="00D04EE3" w:rsidRPr="00D04EE3">
        <w:rPr>
          <w:b/>
          <w:sz w:val="28"/>
          <w:szCs w:val="28"/>
        </w:rPr>
        <w:t xml:space="preserve">Принцип </w:t>
      </w:r>
      <w:bookmarkStart w:id="10" w:name="_Hlk134588544"/>
      <w:r w:rsidR="00D04EE3" w:rsidRPr="00D04EE3">
        <w:rPr>
          <w:b/>
          <w:sz w:val="28"/>
          <w:szCs w:val="28"/>
        </w:rPr>
        <w:t>максимума Понтрягина</w:t>
      </w:r>
      <w:bookmarkEnd w:id="10"/>
      <w:r w:rsidR="00D04EE3" w:rsidRPr="00D04EE3">
        <w:rPr>
          <w:b/>
          <w:sz w:val="28"/>
          <w:szCs w:val="28"/>
        </w:rPr>
        <w:t>. Примеры решения задач оптимального управления</w:t>
      </w:r>
      <w:r w:rsidRPr="00EA6FF6">
        <w:rPr>
          <w:b/>
          <w:sz w:val="28"/>
          <w:szCs w:val="28"/>
        </w:rPr>
        <w:t>.</w:t>
      </w:r>
    </w:p>
    <w:p w14:paraId="510F5CEC" w14:textId="0E2C9A74" w:rsidR="008C4E0F" w:rsidRPr="008C4E0F" w:rsidRDefault="008C4E0F" w:rsidP="00EA6FF6">
      <w:pPr>
        <w:tabs>
          <w:tab w:val="left" w:pos="360"/>
        </w:tabs>
        <w:ind w:firstLine="284"/>
        <w:rPr>
          <w:sz w:val="28"/>
          <w:szCs w:val="28"/>
        </w:rPr>
      </w:pPr>
      <w:r w:rsidRPr="008C4E0F">
        <w:rPr>
          <w:sz w:val="28"/>
          <w:szCs w:val="28"/>
        </w:rPr>
        <w:t>Принцип максимума Понтрягина</w:t>
      </w:r>
      <w:r>
        <w:rPr>
          <w:sz w:val="28"/>
          <w:szCs w:val="28"/>
        </w:rPr>
        <w:t xml:space="preserve"> как условие оптимальности в задачах </w:t>
      </w:r>
      <w:r w:rsidRPr="00046DB9">
        <w:rPr>
          <w:bCs/>
          <w:sz w:val="28"/>
          <w:szCs w:val="28"/>
        </w:rPr>
        <w:t>оптимального управления</w:t>
      </w:r>
      <w:r>
        <w:rPr>
          <w:bCs/>
          <w:sz w:val="28"/>
          <w:szCs w:val="28"/>
        </w:rPr>
        <w:t>. Условие трансверсальности.</w:t>
      </w:r>
    </w:p>
    <w:p w14:paraId="725F979E" w14:textId="436AC491" w:rsidR="00EA6FF6" w:rsidRPr="00EA6FF6" w:rsidRDefault="00FC7481" w:rsidP="00EA6FF6">
      <w:pPr>
        <w:tabs>
          <w:tab w:val="left" w:pos="360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Решение модельных </w:t>
      </w:r>
      <w:r w:rsidR="008C4E0F">
        <w:rPr>
          <w:sz w:val="28"/>
          <w:szCs w:val="28"/>
        </w:rPr>
        <w:t xml:space="preserve">примеров линейных задач </w:t>
      </w:r>
      <w:r w:rsidR="008C4E0F" w:rsidRPr="00046DB9">
        <w:rPr>
          <w:bCs/>
          <w:sz w:val="28"/>
          <w:szCs w:val="28"/>
        </w:rPr>
        <w:t>оптимального управления</w:t>
      </w:r>
      <w:r w:rsidR="008C4E0F">
        <w:rPr>
          <w:bCs/>
          <w:sz w:val="28"/>
          <w:szCs w:val="28"/>
        </w:rPr>
        <w:t xml:space="preserve"> с применением аппарата опорных функций, элементов выпуклого анализа, элементов теории </w:t>
      </w:r>
      <w:r w:rsidR="008C4E0F" w:rsidRPr="00AD594E">
        <w:rPr>
          <w:sz w:val="28"/>
          <w:szCs w:val="28"/>
        </w:rPr>
        <w:t>многозначных отображений</w:t>
      </w:r>
      <w:r w:rsidR="008C4E0F">
        <w:rPr>
          <w:sz w:val="28"/>
          <w:szCs w:val="28"/>
        </w:rPr>
        <w:t xml:space="preserve"> на основе п</w:t>
      </w:r>
      <w:r w:rsidR="008C4E0F" w:rsidRPr="008C4E0F">
        <w:rPr>
          <w:sz w:val="28"/>
          <w:szCs w:val="28"/>
        </w:rPr>
        <w:t>ринцип</w:t>
      </w:r>
      <w:r w:rsidR="008C4E0F">
        <w:rPr>
          <w:sz w:val="28"/>
          <w:szCs w:val="28"/>
        </w:rPr>
        <w:t>а</w:t>
      </w:r>
      <w:r w:rsidR="008C4E0F" w:rsidRPr="008C4E0F">
        <w:rPr>
          <w:sz w:val="28"/>
          <w:szCs w:val="28"/>
        </w:rPr>
        <w:t xml:space="preserve"> максимума Понтрягина</w:t>
      </w:r>
      <w:r w:rsidR="008C4E0F">
        <w:rPr>
          <w:bCs/>
          <w:sz w:val="28"/>
          <w:szCs w:val="28"/>
        </w:rPr>
        <w:t>.</w:t>
      </w:r>
    </w:p>
    <w:p w14:paraId="7CC72043" w14:textId="77777777" w:rsidR="00EE6FC2" w:rsidRDefault="00EE6FC2" w:rsidP="00886E8B">
      <w:pPr>
        <w:ind w:firstLine="0"/>
        <w:rPr>
          <w:b/>
          <w:iCs/>
          <w:sz w:val="28"/>
          <w:szCs w:val="28"/>
        </w:rPr>
      </w:pPr>
    </w:p>
    <w:p w14:paraId="4A96CB6C" w14:textId="618314F0" w:rsidR="00435A3E" w:rsidRPr="00886E8B" w:rsidRDefault="003044A9" w:rsidP="00886E8B">
      <w:pPr>
        <w:ind w:firstLine="0"/>
        <w:rPr>
          <w:b/>
          <w:bCs/>
          <w:sz w:val="28"/>
          <w:szCs w:val="28"/>
        </w:rPr>
      </w:pPr>
      <w:r w:rsidRPr="00886E8B">
        <w:rPr>
          <w:b/>
          <w:bCs/>
          <w:sz w:val="28"/>
          <w:szCs w:val="28"/>
        </w:rPr>
        <w:t xml:space="preserve">5.2. </w:t>
      </w:r>
      <w:r w:rsidR="00435A3E" w:rsidRPr="00886E8B">
        <w:rPr>
          <w:b/>
          <w:bCs/>
          <w:sz w:val="28"/>
          <w:szCs w:val="28"/>
        </w:rPr>
        <w:t>Учебно-тематический план</w:t>
      </w:r>
    </w:p>
    <w:p w14:paraId="1606B7F7" w14:textId="77777777" w:rsidR="00A558E0" w:rsidRPr="003621BA" w:rsidRDefault="00A558E0" w:rsidP="00B04AD8">
      <w:pPr>
        <w:spacing w:line="276" w:lineRule="auto"/>
        <w:ind w:hanging="210"/>
        <w:jc w:val="right"/>
        <w:rPr>
          <w:bCs/>
          <w:color w:val="00000A"/>
          <w:sz w:val="24"/>
          <w:szCs w:val="24"/>
        </w:rPr>
      </w:pPr>
      <w:bookmarkStart w:id="11" w:name="_Hlk124380463"/>
      <w:r>
        <w:rPr>
          <w:bCs/>
          <w:color w:val="00000A"/>
          <w:sz w:val="24"/>
          <w:szCs w:val="24"/>
        </w:rPr>
        <w:t>Таблица 3</w:t>
      </w:r>
    </w:p>
    <w:tbl>
      <w:tblPr>
        <w:tblW w:w="10597" w:type="dxa"/>
        <w:tblInd w:w="-214" w:type="dxa"/>
        <w:tblLayout w:type="fixed"/>
        <w:tblLook w:val="0000" w:firstRow="0" w:lastRow="0" w:firstColumn="0" w:lastColumn="0" w:noHBand="0" w:noVBand="0"/>
      </w:tblPr>
      <w:tblGrid>
        <w:gridCol w:w="559"/>
        <w:gridCol w:w="2406"/>
        <w:gridCol w:w="871"/>
        <w:gridCol w:w="980"/>
        <w:gridCol w:w="994"/>
        <w:gridCol w:w="1609"/>
        <w:gridCol w:w="1092"/>
        <w:gridCol w:w="2086"/>
      </w:tblGrid>
      <w:tr w:rsidR="002F11FB" w14:paraId="0C7DA0E5" w14:textId="77777777" w:rsidTr="009C0586">
        <w:trPr>
          <w:cantSplit/>
          <w:trHeight w:val="185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bookmarkEnd w:id="11"/>
          <w:p w14:paraId="1ACC4E62" w14:textId="77777777" w:rsidR="002F11FB" w:rsidRDefault="002F11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2AE7BC4D" w14:textId="77777777" w:rsidR="002F11FB" w:rsidRDefault="002F11F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2FA061" w14:textId="77777777" w:rsidR="002F11FB" w:rsidRDefault="002F11FB" w:rsidP="00A650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86AE1" w14:textId="77777777" w:rsidR="002F11FB" w:rsidRPr="006A3B24" w:rsidRDefault="002F11FB" w:rsidP="006A3B24">
            <w:pPr>
              <w:pStyle w:val="ae"/>
              <w:spacing w:before="0"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8F1B6" w14:textId="77777777" w:rsidR="002F11FB" w:rsidRDefault="002F11FB">
            <w:pPr>
              <w:pStyle w:val="ae"/>
              <w:spacing w:before="0" w:after="0" w:line="240" w:lineRule="auto"/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2F11FB" w14:paraId="2B4337E3" w14:textId="77777777">
        <w:trPr>
          <w:cantSplit/>
          <w:trHeight w:val="617"/>
        </w:trPr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2397F" w14:textId="77777777" w:rsidR="002F11FB" w:rsidRDefault="002F11FB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4A1D7" w14:textId="77777777" w:rsidR="002F11FB" w:rsidRDefault="002F11FB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B193BE" w14:textId="77777777" w:rsidR="002F11FB" w:rsidRPr="00A558E0" w:rsidRDefault="002F11FB" w:rsidP="00A6502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DA34F" w14:textId="77777777" w:rsidR="002F11FB" w:rsidRDefault="002F11FB" w:rsidP="006A3B24">
            <w:pPr>
              <w:tabs>
                <w:tab w:val="right" w:pos="851"/>
              </w:tabs>
              <w:spacing w:line="240" w:lineRule="auto"/>
              <w:ind w:firstLine="2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Контактная работа - </w:t>
            </w:r>
            <w:r w:rsidRPr="002662C8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0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3EEEBE2" w14:textId="77777777" w:rsidR="002F11FB" w:rsidRPr="00A6502E" w:rsidRDefault="002F11FB" w:rsidP="00A6502E">
            <w:pPr>
              <w:pStyle w:val="ae"/>
              <w:spacing w:before="0"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DC234E" w14:textId="77777777" w:rsidR="002F11FB" w:rsidRDefault="002F11FB">
            <w:pPr>
              <w:pStyle w:val="ae"/>
              <w:snapToGrid w:val="0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2F11FB" w14:paraId="750D7FD8" w14:textId="77777777">
        <w:trPr>
          <w:cantSplit/>
          <w:trHeight w:val="882"/>
        </w:trPr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3BD0E" w14:textId="77777777" w:rsidR="002F11FB" w:rsidRDefault="002F11FB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8A7C4" w14:textId="77777777" w:rsidR="002F11FB" w:rsidRDefault="002F11FB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8D055" w14:textId="77777777" w:rsidR="002F11FB" w:rsidRDefault="002F11FB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D4DAE" w14:textId="77777777" w:rsidR="002F11FB" w:rsidRDefault="002F11FB" w:rsidP="00A6502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9EF57" w14:textId="77777777" w:rsidR="002F11FB" w:rsidRDefault="002F11FB" w:rsidP="00A650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FC25C" w14:textId="77777777" w:rsidR="002F11FB" w:rsidRPr="006A3B24" w:rsidRDefault="002F11FB" w:rsidP="006A3B24">
            <w:pPr>
              <w:spacing w:line="240" w:lineRule="auto"/>
              <w:ind w:firstLine="0"/>
              <w:jc w:val="center"/>
              <w:rPr>
                <w:sz w:val="24"/>
                <w:szCs w:val="24"/>
                <w:shd w:val="clear" w:color="auto" w:fill="00FF00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0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010AD" w14:textId="77777777" w:rsidR="002F11FB" w:rsidRPr="00A558E0" w:rsidRDefault="002F11FB" w:rsidP="00A6502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C7ABD" w14:textId="77777777" w:rsidR="002F11FB" w:rsidRDefault="002F11FB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6D4ECC" w14:paraId="6868C33A" w14:textId="77777777" w:rsidTr="00EA10C6">
        <w:trPr>
          <w:cantSplit/>
          <w:trHeight w:val="93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E83D9" w14:textId="77777777" w:rsidR="006D4ECC" w:rsidRDefault="006D4ECC" w:rsidP="006D4E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4D168" w14:textId="6FC27794" w:rsidR="006D4ECC" w:rsidRDefault="006D4ECC" w:rsidP="006D4EC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bookmarkStart w:id="12" w:name="_Hlk134586518"/>
            <w:r w:rsidRPr="00801C07">
              <w:rPr>
                <w:color w:val="000000"/>
                <w:sz w:val="24"/>
                <w:szCs w:val="24"/>
              </w:rPr>
              <w:t>Постановка задачи оптимального управления</w:t>
            </w:r>
            <w:bookmarkEnd w:id="12"/>
            <w:r w:rsidRPr="00801C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2257C0" w14:textId="23EC4BCA" w:rsidR="006D4ECC" w:rsidRDefault="00CC46F4" w:rsidP="006D4E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8D39D7" w14:textId="354F6926" w:rsidR="006D4ECC" w:rsidRDefault="006D4ECC" w:rsidP="006D4E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F0C5D2" w14:textId="1275258A" w:rsidR="006D4ECC" w:rsidRDefault="006D4ECC" w:rsidP="006D4E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1E586" w14:textId="1146B83D" w:rsidR="006D4ECC" w:rsidRDefault="006D4ECC" w:rsidP="006D4E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D4EC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F3686" w14:textId="71424AAD" w:rsidR="006D4ECC" w:rsidRDefault="00CC46F4" w:rsidP="006D4E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B397A" w14:textId="108A5292" w:rsidR="006D4ECC" w:rsidRDefault="006D4ECC" w:rsidP="006D4EC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</w:tc>
      </w:tr>
      <w:tr w:rsidR="005007E6" w14:paraId="6ADEB54A" w14:textId="77777777" w:rsidTr="006D4ECC">
        <w:trPr>
          <w:cantSplit/>
          <w:trHeight w:val="123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673F8" w14:textId="77777777" w:rsidR="005007E6" w:rsidRDefault="005007E6" w:rsidP="005007E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BBA25" w14:textId="69726C9D" w:rsidR="005007E6" w:rsidRDefault="005007E6" w:rsidP="005007E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bookmarkStart w:id="13" w:name="_Hlk134586613"/>
            <w:r w:rsidRPr="00801C07">
              <w:rPr>
                <w:color w:val="000000"/>
                <w:sz w:val="24"/>
                <w:szCs w:val="24"/>
              </w:rPr>
              <w:t xml:space="preserve">Операции над множествами. Расстояние </w:t>
            </w:r>
            <w:proofErr w:type="spellStart"/>
            <w:r w:rsidRPr="00801C07">
              <w:rPr>
                <w:color w:val="000000"/>
                <w:sz w:val="24"/>
                <w:szCs w:val="24"/>
              </w:rPr>
              <w:t>Хаусдорфа</w:t>
            </w:r>
            <w:bookmarkEnd w:id="13"/>
            <w:proofErr w:type="spellEnd"/>
            <w:r w:rsidRPr="00801C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D12178" w14:textId="7CF7A59C" w:rsidR="005007E6" w:rsidRDefault="00CC46F4" w:rsidP="005007E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FDAE2A" w14:textId="052203AD" w:rsidR="005007E6" w:rsidRDefault="005007E6" w:rsidP="005007E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7C96" w14:textId="18F690EC" w:rsidR="005007E6" w:rsidRPr="006D4ECC" w:rsidRDefault="005007E6" w:rsidP="005007E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40"/>
                <w:szCs w:val="40"/>
              </w:rPr>
            </w:pPr>
            <w:r w:rsidRPr="006D4ECC">
              <w:rPr>
                <w:b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2B8618" w14:textId="57F9C502" w:rsidR="005007E6" w:rsidRPr="006D4ECC" w:rsidRDefault="005007E6" w:rsidP="005007E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D4EC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C42D71" w14:textId="4EB0C9DA" w:rsidR="005007E6" w:rsidRDefault="005007E6" w:rsidP="005007E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C46F4">
              <w:rPr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104973" w14:textId="77777777" w:rsidR="005007E6" w:rsidRDefault="005007E6" w:rsidP="005007E6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</w:tr>
      <w:tr w:rsidR="00CC46F4" w14:paraId="0E114FF3" w14:textId="77777777" w:rsidTr="006D4ECC">
        <w:trPr>
          <w:cantSplit/>
          <w:trHeight w:val="95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DC31A" w14:textId="77777777" w:rsidR="00CC46F4" w:rsidRDefault="00CC46F4" w:rsidP="00CC46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2B9F3" w14:textId="7C4AC6C4" w:rsidR="00CC46F4" w:rsidRDefault="00CC46F4" w:rsidP="00CC46F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bookmarkStart w:id="14" w:name="_Hlk134587136"/>
            <w:r w:rsidRPr="00801C07">
              <w:rPr>
                <w:color w:val="000000"/>
                <w:sz w:val="24"/>
                <w:szCs w:val="24"/>
              </w:rPr>
              <w:t>Опорная функция. Выпуклая оболочка множества</w:t>
            </w:r>
            <w:bookmarkEnd w:id="14"/>
            <w:r w:rsidRPr="00801C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482B5" w14:textId="0E8E36A0" w:rsidR="00CC46F4" w:rsidRDefault="00CC46F4" w:rsidP="00CC46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473505" w14:textId="4A24E996" w:rsidR="00CC46F4" w:rsidRDefault="00CC46F4" w:rsidP="00CC46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C9BD6F" w14:textId="55EB8A31" w:rsidR="00CC46F4" w:rsidRPr="006D4ECC" w:rsidRDefault="00CC46F4" w:rsidP="00CC46F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33C3F">
              <w:rPr>
                <w:b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752324" w14:textId="2407B985" w:rsidR="00CC46F4" w:rsidRPr="006D4ECC" w:rsidRDefault="00CC46F4" w:rsidP="00CC46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D4EC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D1F16D" w14:textId="03A60A22" w:rsidR="00CC46F4" w:rsidRDefault="00CC46F4" w:rsidP="00CC46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2791CD" w14:textId="77777777" w:rsidR="00CC46F4" w:rsidRDefault="00CC46F4" w:rsidP="00CC46F4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</w:tr>
      <w:tr w:rsidR="00CC46F4" w14:paraId="78BE61CF" w14:textId="77777777" w:rsidTr="006D4ECC">
        <w:trPr>
          <w:cantSplit/>
          <w:trHeight w:val="119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D30CA" w14:textId="42E6CA42" w:rsidR="00CC46F4" w:rsidRPr="00801C07" w:rsidRDefault="00CC46F4" w:rsidP="00CC46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5A8EB" w14:textId="0911AF98" w:rsidR="00CC46F4" w:rsidRDefault="00CC46F4" w:rsidP="00CC46F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bookmarkStart w:id="15" w:name="_Hlk134587456"/>
            <w:r w:rsidRPr="00801C07">
              <w:rPr>
                <w:color w:val="000000"/>
                <w:sz w:val="24"/>
                <w:szCs w:val="24"/>
              </w:rPr>
              <w:t>Измеримые функции. Многозначные отображения</w:t>
            </w:r>
            <w:bookmarkEnd w:id="15"/>
            <w:r w:rsidRPr="00801C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7E432B" w14:textId="00D25A11" w:rsidR="00CC46F4" w:rsidRDefault="00CC46F4" w:rsidP="00CC46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E3B5F1" w14:textId="08F56B60" w:rsidR="00CC46F4" w:rsidRDefault="00CC46F4" w:rsidP="00CC46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7B8E9" w14:textId="42B1FF51" w:rsidR="00CC46F4" w:rsidRPr="006D4ECC" w:rsidRDefault="00CC46F4" w:rsidP="00CC46F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33C3F">
              <w:rPr>
                <w:b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0DC518" w14:textId="332DE4AB" w:rsidR="00CC46F4" w:rsidRPr="006D4ECC" w:rsidRDefault="00CC46F4" w:rsidP="00CC46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D4EC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4F0CB4" w14:textId="7F065E5B" w:rsidR="00CC46F4" w:rsidRDefault="00CC46F4" w:rsidP="00CC46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A706D8" w14:textId="77777777" w:rsidR="00CC46F4" w:rsidRDefault="00CC46F4" w:rsidP="00CC46F4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</w:tr>
      <w:tr w:rsidR="00CC46F4" w14:paraId="5DDE62E5" w14:textId="77777777" w:rsidTr="006D4ECC">
        <w:trPr>
          <w:cantSplit/>
          <w:trHeight w:val="95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B5E51" w14:textId="29BB251B" w:rsidR="00CC46F4" w:rsidRDefault="00CC46F4" w:rsidP="00CC46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E0140" w14:textId="565C92B0" w:rsidR="00CC46F4" w:rsidRDefault="00CC46F4" w:rsidP="00CC46F4">
            <w:pPr>
              <w:tabs>
                <w:tab w:val="left" w:pos="2026"/>
              </w:tabs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01C07">
              <w:rPr>
                <w:color w:val="000000"/>
                <w:sz w:val="24"/>
                <w:szCs w:val="24"/>
              </w:rPr>
              <w:t>Интеграл от многозначного отображения.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82B417" w14:textId="20D5EBA9" w:rsidR="00CC46F4" w:rsidRDefault="00CC46F4" w:rsidP="00CC46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43A6E8" w14:textId="5DE08259" w:rsidR="00CC46F4" w:rsidRDefault="00CC46F4" w:rsidP="00CC46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66CFDF" w14:textId="32275215" w:rsidR="00CC46F4" w:rsidRPr="006D4ECC" w:rsidRDefault="00CC46F4" w:rsidP="00CC46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33C3F">
              <w:rPr>
                <w:b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4183B1" w14:textId="02AA3D2E" w:rsidR="00CC46F4" w:rsidRDefault="00CC46F4" w:rsidP="00CC46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5E370" w14:textId="7705FBFC" w:rsidR="00CC46F4" w:rsidRDefault="00CC46F4" w:rsidP="00CC46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D2F3C3" w14:textId="77777777" w:rsidR="00CC46F4" w:rsidRDefault="00CC46F4" w:rsidP="00CC46F4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</w:tr>
      <w:tr w:rsidR="00CC46F4" w14:paraId="28A521EE" w14:textId="77777777" w:rsidTr="006D4ECC">
        <w:trPr>
          <w:cantSplit/>
          <w:trHeight w:val="86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1210F" w14:textId="7B54324D" w:rsidR="00CC46F4" w:rsidRDefault="00CC46F4" w:rsidP="00CC46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DF997" w14:textId="18B6B06A" w:rsidR="00CC46F4" w:rsidRDefault="00CC46F4" w:rsidP="00CC46F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proofErr w:type="spellStart"/>
            <w:r w:rsidRPr="00801C07">
              <w:rPr>
                <w:color w:val="000000"/>
                <w:sz w:val="24"/>
                <w:szCs w:val="24"/>
              </w:rPr>
              <w:t>Экспоненциал</w:t>
            </w:r>
            <w:proofErr w:type="spellEnd"/>
            <w:r w:rsidRPr="00801C07">
              <w:rPr>
                <w:color w:val="000000"/>
                <w:sz w:val="24"/>
                <w:szCs w:val="24"/>
              </w:rPr>
              <w:t xml:space="preserve"> матрицы. Формула Коши.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4CF816" w14:textId="49BE6FB0" w:rsidR="00CC46F4" w:rsidRDefault="00CC46F4" w:rsidP="00CC46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D642DB" w14:textId="759B322B" w:rsidR="00CC46F4" w:rsidRDefault="00CC46F4" w:rsidP="00CC46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CF7D64" w14:textId="630CF67A" w:rsidR="00CC46F4" w:rsidRPr="006D4ECC" w:rsidRDefault="00CC46F4" w:rsidP="00CC46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33C3F">
              <w:rPr>
                <w:b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0A10C9" w14:textId="5764DAFD" w:rsidR="00CC46F4" w:rsidRDefault="00CC46F4" w:rsidP="00CC46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32D659" w14:textId="25C1C1C7" w:rsidR="00CC46F4" w:rsidRDefault="00CC46F4" w:rsidP="00CC46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55DA50" w14:textId="77777777" w:rsidR="00CC46F4" w:rsidRDefault="00CC46F4" w:rsidP="00CC46F4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</w:tr>
      <w:tr w:rsidR="00CC46F4" w14:paraId="0C5F1B3F" w14:textId="77777777" w:rsidTr="00083DDE">
        <w:trPr>
          <w:cantSplit/>
          <w:trHeight w:val="117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C9BA5" w14:textId="5015D191" w:rsidR="00CC46F4" w:rsidRDefault="00CC46F4" w:rsidP="00CC46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BBFF1" w14:textId="2B04A755" w:rsidR="00CC46F4" w:rsidRPr="00801C07" w:rsidRDefault="00CC46F4" w:rsidP="00CC46F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Принцип максимума Понтрягина. Примеры решения задач </w:t>
            </w:r>
            <w:r w:rsidRPr="00801C07">
              <w:rPr>
                <w:color w:val="000000"/>
                <w:sz w:val="24"/>
                <w:szCs w:val="24"/>
              </w:rPr>
              <w:t>оптимального управления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AF4078" w14:textId="19AA97D4" w:rsidR="00CC46F4" w:rsidRDefault="00CC46F4" w:rsidP="00CC46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903BE" w14:textId="035882B6" w:rsidR="00CC46F4" w:rsidRDefault="00CC46F4" w:rsidP="00CC46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217A02" w14:textId="3E713B23" w:rsidR="00CC46F4" w:rsidRDefault="00CC46F4" w:rsidP="00CC46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528920" w14:textId="20F28215" w:rsidR="00CC46F4" w:rsidRDefault="00CC46F4" w:rsidP="00CC46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6367C5" w14:textId="798ACAA4" w:rsidR="00CC46F4" w:rsidRDefault="00CC46F4" w:rsidP="00CC46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0AD8F" w14:textId="77777777" w:rsidR="00CC46F4" w:rsidRDefault="00CC46F4" w:rsidP="00CC46F4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</w:tr>
      <w:tr w:rsidR="00D658D3" w14:paraId="6732D005" w14:textId="77777777" w:rsidTr="00D658D3">
        <w:trPr>
          <w:cantSplit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4D506" w14:textId="77777777" w:rsidR="00D658D3" w:rsidRDefault="00D658D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D266B" w14:textId="77777777" w:rsidR="00D658D3" w:rsidRDefault="00D658D3">
            <w:pPr>
              <w:tabs>
                <w:tab w:val="right" w:pos="851"/>
              </w:tabs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17852D" w14:textId="77777777" w:rsidR="00D658D3" w:rsidRDefault="00D658D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5CF2ED" w14:textId="77777777" w:rsidR="00D658D3" w:rsidRDefault="00D658D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B04AD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E0574C" w14:textId="77777777" w:rsidR="00D658D3" w:rsidRDefault="00B04AD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1D958" w14:textId="77777777" w:rsidR="00D658D3" w:rsidRDefault="00D658D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7C03E5" w14:textId="77777777" w:rsidR="00D658D3" w:rsidRDefault="00D658D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B04AD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E5D02" w14:textId="77777777" w:rsidR="00D658D3" w:rsidRDefault="00D658D3" w:rsidP="00046DB9">
            <w:pPr>
              <w:spacing w:line="240" w:lineRule="auto"/>
              <w:ind w:firstLine="0"/>
              <w:jc w:val="left"/>
            </w:pPr>
            <w:r w:rsidRPr="007E1BCB">
              <w:rPr>
                <w:rFonts w:eastAsia="Calibri" w:cs="Calibri"/>
                <w:color w:val="000000"/>
                <w:sz w:val="24"/>
                <w:szCs w:val="24"/>
              </w:rPr>
              <w:t xml:space="preserve">Согласно учебному плану: </w:t>
            </w:r>
            <w:r>
              <w:rPr>
                <w:color w:val="000000"/>
                <w:sz w:val="24"/>
                <w:szCs w:val="24"/>
              </w:rPr>
              <w:t>к</w:t>
            </w:r>
            <w:r w:rsidRPr="002662C8">
              <w:rPr>
                <w:sz w:val="24"/>
                <w:szCs w:val="24"/>
              </w:rPr>
              <w:t>онтрольная работа</w:t>
            </w:r>
          </w:p>
        </w:tc>
      </w:tr>
      <w:tr w:rsidR="00D658D3" w14:paraId="2600D112" w14:textId="77777777" w:rsidTr="00D658D3">
        <w:trPr>
          <w:cantSplit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335CC" w14:textId="77777777" w:rsidR="00D658D3" w:rsidRDefault="00D658D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38EC1" w14:textId="77777777" w:rsidR="00D658D3" w:rsidRDefault="00D658D3" w:rsidP="00BD41C2">
            <w:pPr>
              <w:tabs>
                <w:tab w:val="right" w:pos="851"/>
              </w:tabs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84C10" w14:textId="77777777" w:rsidR="00D658D3" w:rsidRDefault="00D658D3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B0CBB" w14:textId="77777777" w:rsidR="00D658D3" w:rsidRPr="007D5CE4" w:rsidRDefault="007D5CE4" w:rsidP="007D5CE4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432C8" w14:textId="77777777" w:rsidR="00D658D3" w:rsidRPr="007D5CE4" w:rsidRDefault="007D5CE4" w:rsidP="007D5CE4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D5CE4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CFC1F" w14:textId="77777777" w:rsidR="00D658D3" w:rsidRPr="007D5CE4" w:rsidRDefault="007D5CE4" w:rsidP="007D5CE4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D5CE4"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10674" w14:textId="77777777" w:rsidR="00D658D3" w:rsidRPr="007D5CE4" w:rsidRDefault="007D5CE4" w:rsidP="007D5CE4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91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17E23" w14:textId="77777777" w:rsidR="00D658D3" w:rsidRDefault="00D658D3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14:paraId="0861568A" w14:textId="77777777" w:rsidR="00435A3E" w:rsidRDefault="00435A3E">
      <w:pPr>
        <w:ind w:left="454" w:firstLine="0"/>
      </w:pPr>
    </w:p>
    <w:p w14:paraId="07721FE1" w14:textId="3646B4AB" w:rsidR="00435A3E" w:rsidRDefault="003044A9" w:rsidP="00603839">
      <w:pPr>
        <w:tabs>
          <w:tab w:val="left" w:pos="2685"/>
        </w:tabs>
        <w:ind w:firstLine="0"/>
        <w:rPr>
          <w:b/>
          <w:bCs/>
          <w:sz w:val="28"/>
          <w:szCs w:val="28"/>
        </w:rPr>
      </w:pPr>
      <w:bookmarkStart w:id="16" w:name="__RefHeading___Toc19304889"/>
      <w:bookmarkEnd w:id="16"/>
      <w:r w:rsidRPr="00886E8B">
        <w:rPr>
          <w:b/>
          <w:bCs/>
          <w:sz w:val="28"/>
          <w:szCs w:val="28"/>
        </w:rPr>
        <w:t xml:space="preserve">5.3. </w:t>
      </w:r>
      <w:r w:rsidR="00435A3E" w:rsidRPr="00886E8B">
        <w:rPr>
          <w:b/>
          <w:bCs/>
          <w:sz w:val="28"/>
          <w:szCs w:val="28"/>
        </w:rPr>
        <w:t>Содержание семинаров, практических занятий</w:t>
      </w:r>
    </w:p>
    <w:p w14:paraId="403DB435" w14:textId="77777777" w:rsidR="00B769A8" w:rsidRPr="003621BA" w:rsidRDefault="00B769A8" w:rsidP="00B769A8">
      <w:pPr>
        <w:spacing w:line="276" w:lineRule="auto"/>
        <w:jc w:val="right"/>
        <w:rPr>
          <w:bCs/>
          <w:color w:val="00000A"/>
          <w:sz w:val="24"/>
          <w:szCs w:val="24"/>
        </w:rPr>
      </w:pPr>
      <w:r>
        <w:rPr>
          <w:bCs/>
          <w:color w:val="00000A"/>
          <w:sz w:val="24"/>
          <w:szCs w:val="24"/>
        </w:rPr>
        <w:t>Таблица 4</w:t>
      </w:r>
    </w:p>
    <w:tbl>
      <w:tblPr>
        <w:tblW w:w="10373" w:type="dxa"/>
        <w:tblInd w:w="-60" w:type="dxa"/>
        <w:tblLayout w:type="fixed"/>
        <w:tblLook w:val="0000" w:firstRow="0" w:lastRow="0" w:firstColumn="0" w:lastColumn="0" w:noHBand="0" w:noVBand="0"/>
      </w:tblPr>
      <w:tblGrid>
        <w:gridCol w:w="2607"/>
        <w:gridCol w:w="4536"/>
        <w:gridCol w:w="3230"/>
      </w:tblGrid>
      <w:tr w:rsidR="00435A3E" w14:paraId="006AF820" w14:textId="77777777" w:rsidTr="00293D52">
        <w:trPr>
          <w:cantSplit/>
          <w:trHeight w:val="23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73B4F" w14:textId="77777777" w:rsidR="00435A3E" w:rsidRDefault="00435A3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B084F" w14:textId="77777777" w:rsidR="00435A3E" w:rsidRDefault="00435A3E">
            <w:pPr>
              <w:keepNext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AAAE4" w14:textId="77777777" w:rsidR="00435A3E" w:rsidRDefault="00435A3E">
            <w:pPr>
              <w:pStyle w:val="ae"/>
              <w:spacing w:before="0" w:after="0" w:line="240" w:lineRule="auto"/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A00FC" w14:paraId="6AD4B915" w14:textId="77777777" w:rsidTr="00293D52">
        <w:trPr>
          <w:cantSplit/>
          <w:trHeight w:val="2545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D8A84" w14:textId="22B6D32A" w:rsidR="00FA00FC" w:rsidRDefault="00FA00FC" w:rsidP="0080049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01C07">
              <w:rPr>
                <w:color w:val="000000"/>
                <w:sz w:val="24"/>
                <w:szCs w:val="24"/>
              </w:rPr>
              <w:t>Постановка задачи оптимального управления.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F90C4" w14:textId="7110EBAE" w:rsidR="00FA00FC" w:rsidRPr="0018568A" w:rsidRDefault="00FA00FC" w:rsidP="0018568A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18568A">
              <w:rPr>
                <w:bCs/>
                <w:sz w:val="24"/>
                <w:szCs w:val="24"/>
              </w:rPr>
              <w:t xml:space="preserve">Постановка </w:t>
            </w:r>
            <w:r>
              <w:rPr>
                <w:bCs/>
                <w:sz w:val="24"/>
                <w:szCs w:val="24"/>
              </w:rPr>
              <w:t>З</w:t>
            </w:r>
            <w:r w:rsidRPr="0018568A">
              <w:rPr>
                <w:bCs/>
                <w:sz w:val="24"/>
                <w:szCs w:val="24"/>
              </w:rPr>
              <w:t>ОУ: динамика объекта, класс допустимых управлений, начальное и конечное состояния, критерий качества</w:t>
            </w:r>
            <w:r>
              <w:rPr>
                <w:bCs/>
                <w:sz w:val="24"/>
                <w:szCs w:val="24"/>
              </w:rPr>
              <w:t xml:space="preserve"> управления</w:t>
            </w:r>
            <w:r w:rsidRPr="0018568A">
              <w:rPr>
                <w:bCs/>
                <w:sz w:val="24"/>
                <w:szCs w:val="24"/>
              </w:rPr>
              <w:t>.</w:t>
            </w:r>
          </w:p>
          <w:p w14:paraId="68D72CE5" w14:textId="09F764D1" w:rsidR="00FA00FC" w:rsidRPr="0018568A" w:rsidRDefault="00FA00FC" w:rsidP="0018568A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18568A">
              <w:rPr>
                <w:bCs/>
                <w:sz w:val="24"/>
                <w:szCs w:val="24"/>
              </w:rPr>
              <w:t>опросы теории ОУ: управляемость, существование ОУ, необходимые, достаточные условия оптимальности, единственность ОУ</w:t>
            </w:r>
            <w:r>
              <w:rPr>
                <w:bCs/>
                <w:sz w:val="24"/>
                <w:szCs w:val="24"/>
              </w:rPr>
              <w:t>.</w:t>
            </w:r>
          </w:p>
          <w:p w14:paraId="756EF028" w14:textId="7446A6B6" w:rsidR="00FA00FC" w:rsidRPr="0018568A" w:rsidRDefault="00FA00FC" w:rsidP="006005A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910A8">
              <w:rPr>
                <w:i/>
                <w:sz w:val="24"/>
                <w:szCs w:val="24"/>
              </w:rPr>
              <w:t>Рекомендуемые источники: 8.1</w:t>
            </w:r>
            <w:r w:rsidR="006005A7">
              <w:rPr>
                <w:i/>
                <w:sz w:val="24"/>
                <w:szCs w:val="24"/>
              </w:rPr>
              <w:t>-4</w:t>
            </w:r>
            <w:r w:rsidRPr="000910A8">
              <w:rPr>
                <w:i/>
                <w:sz w:val="24"/>
                <w:szCs w:val="24"/>
              </w:rPr>
              <w:t>, 9.1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00193B" w14:textId="16F847A8" w:rsidR="00FA00FC" w:rsidRDefault="00FA00FC" w:rsidP="005B0971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>О</w:t>
            </w:r>
            <w:r w:rsidRPr="000910A8">
              <w:rPr>
                <w:sz w:val="24"/>
                <w:szCs w:val="24"/>
              </w:rPr>
              <w:t>бсуждение вопросов и решение задач в планах практических занятий</w:t>
            </w:r>
            <w:r>
              <w:rPr>
                <w:sz w:val="24"/>
                <w:szCs w:val="24"/>
              </w:rPr>
              <w:t>,</w:t>
            </w:r>
            <w:r w:rsidRPr="000910A8">
              <w:rPr>
                <w:sz w:val="24"/>
                <w:szCs w:val="24"/>
              </w:rPr>
              <w:t xml:space="preserve"> разбор домашних заданий</w:t>
            </w:r>
            <w:r>
              <w:rPr>
                <w:sz w:val="24"/>
                <w:szCs w:val="24"/>
              </w:rPr>
              <w:t>,</w:t>
            </w:r>
            <w:r w:rsidRPr="000910A8">
              <w:rPr>
                <w:sz w:val="24"/>
                <w:szCs w:val="24"/>
              </w:rPr>
              <w:t xml:space="preserve"> выполнение контрольных заданий и обсуждение результатов</w:t>
            </w:r>
          </w:p>
        </w:tc>
      </w:tr>
      <w:tr w:rsidR="00FA00FC" w14:paraId="3D8BFA8E" w14:textId="77777777" w:rsidTr="00293D52">
        <w:trPr>
          <w:cantSplit/>
          <w:trHeight w:val="1777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D53DC" w14:textId="5ACFC98C" w:rsidR="00FA00FC" w:rsidRDefault="00FA00FC" w:rsidP="00800496">
            <w:pPr>
              <w:spacing w:line="240" w:lineRule="auto"/>
              <w:ind w:firstLine="0"/>
              <w:jc w:val="left"/>
              <w:rPr>
                <w:spacing w:val="-6"/>
                <w:sz w:val="24"/>
                <w:szCs w:val="24"/>
              </w:rPr>
            </w:pPr>
            <w:r w:rsidRPr="00801C07">
              <w:rPr>
                <w:color w:val="000000"/>
                <w:sz w:val="24"/>
                <w:szCs w:val="24"/>
              </w:rPr>
              <w:t xml:space="preserve">Операции над множествами. Расстояние </w:t>
            </w:r>
            <w:proofErr w:type="spellStart"/>
            <w:r w:rsidRPr="00801C07">
              <w:rPr>
                <w:color w:val="000000"/>
                <w:sz w:val="24"/>
                <w:szCs w:val="24"/>
              </w:rPr>
              <w:t>Хаусдорфа</w:t>
            </w:r>
            <w:proofErr w:type="spellEnd"/>
            <w:r w:rsidRPr="00801C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B1E5C" w14:textId="2B268FD8" w:rsidR="00FA00FC" w:rsidRPr="0018568A" w:rsidRDefault="00FA00FC" w:rsidP="0018568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568A">
              <w:rPr>
                <w:sz w:val="24"/>
                <w:szCs w:val="24"/>
              </w:rPr>
              <w:t>Пространство всех непустых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n</w:t>
            </w:r>
            <w:r w:rsidRPr="00272CB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мерных</w:t>
            </w:r>
            <w:r w:rsidRPr="0018568A">
              <w:rPr>
                <w:sz w:val="24"/>
                <w:szCs w:val="24"/>
              </w:rPr>
              <w:t xml:space="preserve"> компакт</w:t>
            </w:r>
            <w:r>
              <w:rPr>
                <w:sz w:val="24"/>
                <w:szCs w:val="24"/>
              </w:rPr>
              <w:t>ов</w:t>
            </w:r>
            <w:r w:rsidRPr="0018568A">
              <w:rPr>
                <w:sz w:val="24"/>
                <w:szCs w:val="24"/>
              </w:rPr>
              <w:t>.</w:t>
            </w:r>
          </w:p>
          <w:p w14:paraId="59888BCF" w14:textId="206E6875" w:rsidR="00FA00FC" w:rsidRPr="0018568A" w:rsidRDefault="00FA00FC" w:rsidP="0018568A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18568A">
              <w:rPr>
                <w:bCs/>
                <w:sz w:val="24"/>
                <w:szCs w:val="24"/>
              </w:rPr>
              <w:t>Операции сложения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18568A">
              <w:rPr>
                <w:bCs/>
                <w:sz w:val="24"/>
                <w:szCs w:val="24"/>
              </w:rPr>
              <w:t>умножение на число</w:t>
            </w:r>
            <w:r>
              <w:rPr>
                <w:bCs/>
                <w:sz w:val="24"/>
                <w:szCs w:val="24"/>
              </w:rPr>
              <w:t>,</w:t>
            </w:r>
            <w:r w:rsidRPr="0018568A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л</w:t>
            </w:r>
            <w:r w:rsidRPr="0018568A">
              <w:rPr>
                <w:bCs/>
                <w:sz w:val="24"/>
                <w:szCs w:val="24"/>
              </w:rPr>
              <w:t>инейно</w:t>
            </w:r>
            <w:r>
              <w:rPr>
                <w:bCs/>
                <w:sz w:val="24"/>
                <w:szCs w:val="24"/>
              </w:rPr>
              <w:t>го</w:t>
            </w:r>
            <w:r w:rsidRPr="0018568A">
              <w:rPr>
                <w:bCs/>
                <w:sz w:val="24"/>
                <w:szCs w:val="24"/>
              </w:rPr>
              <w:t xml:space="preserve"> преобразовани</w:t>
            </w:r>
            <w:r>
              <w:rPr>
                <w:bCs/>
                <w:sz w:val="24"/>
                <w:szCs w:val="24"/>
              </w:rPr>
              <w:t>я</w:t>
            </w:r>
            <w:r w:rsidRPr="0018568A">
              <w:rPr>
                <w:bCs/>
                <w:i/>
                <w:iCs/>
                <w:sz w:val="24"/>
                <w:szCs w:val="24"/>
              </w:rPr>
              <w:t>.</w:t>
            </w:r>
          </w:p>
          <w:p w14:paraId="03EBA055" w14:textId="518808BC" w:rsidR="00FA00FC" w:rsidRDefault="00FA00FC" w:rsidP="0018568A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Pr="0018568A">
              <w:rPr>
                <w:bCs/>
                <w:sz w:val="24"/>
                <w:szCs w:val="24"/>
              </w:rPr>
              <w:t>асстояни</w:t>
            </w:r>
            <w:r w:rsidR="00272CB5">
              <w:rPr>
                <w:bCs/>
                <w:sz w:val="24"/>
                <w:szCs w:val="24"/>
              </w:rPr>
              <w:t>е</w:t>
            </w:r>
            <w:r w:rsidRPr="0018568A">
              <w:rPr>
                <w:bCs/>
                <w:sz w:val="24"/>
                <w:szCs w:val="24"/>
              </w:rPr>
              <w:t xml:space="preserve"> </w:t>
            </w:r>
            <w:r w:rsidR="00272CB5">
              <w:rPr>
                <w:bCs/>
                <w:sz w:val="24"/>
                <w:szCs w:val="24"/>
              </w:rPr>
              <w:t>между множествами</w:t>
            </w:r>
            <w:r w:rsidRPr="0018568A">
              <w:rPr>
                <w:bCs/>
                <w:sz w:val="24"/>
                <w:szCs w:val="24"/>
              </w:rPr>
              <w:t>.</w:t>
            </w:r>
          </w:p>
          <w:p w14:paraId="49E417A7" w14:textId="7F87A560" w:rsidR="00FA00FC" w:rsidRDefault="00FA00FC" w:rsidP="0018568A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0910A8">
              <w:rPr>
                <w:i/>
                <w:sz w:val="24"/>
                <w:szCs w:val="24"/>
              </w:rPr>
              <w:t>Рекомендуемые источники: 8.</w:t>
            </w:r>
            <w:r w:rsidR="006005A7">
              <w:rPr>
                <w:i/>
                <w:sz w:val="24"/>
                <w:szCs w:val="24"/>
              </w:rPr>
              <w:t>1-4</w:t>
            </w:r>
            <w:r w:rsidRPr="000910A8">
              <w:rPr>
                <w:i/>
                <w:sz w:val="24"/>
                <w:szCs w:val="24"/>
              </w:rPr>
              <w:t>, 9.1</w:t>
            </w:r>
          </w:p>
          <w:p w14:paraId="4366BBE7" w14:textId="77777777" w:rsidR="00A25673" w:rsidRDefault="00A25673" w:rsidP="0018568A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14:paraId="49171B3A" w14:textId="625A75D1" w:rsidR="00A25673" w:rsidRDefault="00A25673" w:rsidP="0018568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7C6719" w14:textId="4D589BB0" w:rsidR="00FA00FC" w:rsidRDefault="00A25673" w:rsidP="008814D4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>О</w:t>
            </w:r>
            <w:r w:rsidRPr="000910A8">
              <w:rPr>
                <w:sz w:val="24"/>
                <w:szCs w:val="24"/>
              </w:rPr>
              <w:t>бсуждение вопросов и решение задач в планах практических занятий</w:t>
            </w:r>
            <w:r>
              <w:rPr>
                <w:sz w:val="24"/>
                <w:szCs w:val="24"/>
              </w:rPr>
              <w:t>,</w:t>
            </w:r>
            <w:r w:rsidRPr="000910A8">
              <w:rPr>
                <w:sz w:val="24"/>
                <w:szCs w:val="24"/>
              </w:rPr>
              <w:t xml:space="preserve"> разбор домашних заданий</w:t>
            </w:r>
            <w:r>
              <w:rPr>
                <w:sz w:val="24"/>
                <w:szCs w:val="24"/>
              </w:rPr>
              <w:t>,</w:t>
            </w:r>
            <w:r w:rsidRPr="000910A8">
              <w:rPr>
                <w:sz w:val="24"/>
                <w:szCs w:val="24"/>
              </w:rPr>
              <w:t xml:space="preserve"> выполнение контрольных заданий и обсуждение результатов</w:t>
            </w:r>
          </w:p>
        </w:tc>
      </w:tr>
      <w:tr w:rsidR="00FA00FC" w14:paraId="0C2E4D40" w14:textId="77777777" w:rsidTr="00293D52">
        <w:trPr>
          <w:cantSplit/>
          <w:trHeight w:val="23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7F693" w14:textId="7073F126" w:rsidR="00FA00FC" w:rsidRDefault="00FA00FC" w:rsidP="0080049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01C07">
              <w:rPr>
                <w:color w:val="000000"/>
                <w:sz w:val="24"/>
                <w:szCs w:val="24"/>
              </w:rPr>
              <w:t>Опорная функция. Выпуклая оболочка множества.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A4776F8" w14:textId="77777777" w:rsidR="00FA00FC" w:rsidRPr="00352738" w:rsidRDefault="00FA00FC" w:rsidP="00352738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352738">
              <w:rPr>
                <w:iCs/>
                <w:sz w:val="24"/>
                <w:szCs w:val="24"/>
              </w:rPr>
              <w:t>Опорная функция и ее основные свойства. Опорный вектор, опорное множество, опорная гиперплоскость.</w:t>
            </w:r>
          </w:p>
          <w:p w14:paraId="52AC055F" w14:textId="77777777" w:rsidR="00FA00FC" w:rsidRPr="00352738" w:rsidRDefault="00FA00FC" w:rsidP="00352738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352738">
              <w:rPr>
                <w:iCs/>
                <w:sz w:val="24"/>
                <w:szCs w:val="24"/>
              </w:rPr>
              <w:t>Выпуклая оболочка множества.</w:t>
            </w:r>
          </w:p>
          <w:p w14:paraId="0F61014F" w14:textId="5A6B8D5E" w:rsidR="00FA00FC" w:rsidRDefault="00FA00FC" w:rsidP="00800496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0910A8">
              <w:rPr>
                <w:i/>
                <w:sz w:val="24"/>
                <w:szCs w:val="24"/>
              </w:rPr>
              <w:t>Рекомендуемые источники: 8.1</w:t>
            </w:r>
            <w:r w:rsidR="006005A7">
              <w:rPr>
                <w:i/>
                <w:sz w:val="24"/>
                <w:szCs w:val="24"/>
              </w:rPr>
              <w:t>-4</w:t>
            </w:r>
            <w:r w:rsidRPr="000910A8">
              <w:rPr>
                <w:i/>
                <w:sz w:val="24"/>
                <w:szCs w:val="24"/>
              </w:rPr>
              <w:t>, 9.1</w:t>
            </w:r>
          </w:p>
          <w:p w14:paraId="3792A10F" w14:textId="77777777" w:rsidR="008814D4" w:rsidRDefault="008814D4" w:rsidP="00800496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14:paraId="2CC902F6" w14:textId="77777777" w:rsidR="008814D4" w:rsidRDefault="008814D4" w:rsidP="00800496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14:paraId="385B28D7" w14:textId="39026AD3" w:rsidR="008814D4" w:rsidRPr="00181479" w:rsidRDefault="008814D4" w:rsidP="00800496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3A85DE" w14:textId="4665FBE8" w:rsidR="00FA00FC" w:rsidRDefault="008814D4" w:rsidP="008814D4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>О</w:t>
            </w:r>
            <w:r w:rsidRPr="000910A8">
              <w:rPr>
                <w:sz w:val="24"/>
                <w:szCs w:val="24"/>
              </w:rPr>
              <w:t>бсуждение вопросов и решение задач в планах практических занятий</w:t>
            </w:r>
            <w:r>
              <w:rPr>
                <w:sz w:val="24"/>
                <w:szCs w:val="24"/>
              </w:rPr>
              <w:t>,</w:t>
            </w:r>
            <w:r w:rsidRPr="000910A8">
              <w:rPr>
                <w:sz w:val="24"/>
                <w:szCs w:val="24"/>
              </w:rPr>
              <w:t xml:space="preserve"> разбор домашних заданий</w:t>
            </w:r>
            <w:r>
              <w:rPr>
                <w:sz w:val="24"/>
                <w:szCs w:val="24"/>
              </w:rPr>
              <w:t>,</w:t>
            </w:r>
            <w:r w:rsidRPr="000910A8">
              <w:rPr>
                <w:sz w:val="24"/>
                <w:szCs w:val="24"/>
              </w:rPr>
              <w:t xml:space="preserve"> выполнение контрольных заданий и обсуждение результатов</w:t>
            </w:r>
          </w:p>
        </w:tc>
      </w:tr>
      <w:tr w:rsidR="00FA00FC" w14:paraId="66AFF600" w14:textId="77777777" w:rsidTr="00293D52">
        <w:trPr>
          <w:cantSplit/>
          <w:trHeight w:val="1484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4DCB38" w14:textId="707F5CEF" w:rsidR="00FA00FC" w:rsidRPr="00801C07" w:rsidRDefault="00FA00FC" w:rsidP="0018568A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01C07">
              <w:rPr>
                <w:color w:val="000000"/>
                <w:sz w:val="24"/>
                <w:szCs w:val="24"/>
              </w:rPr>
              <w:lastRenderedPageBreak/>
              <w:t>Измеримые функции. Многозначные отображения.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3508FD4" w14:textId="11536546" w:rsidR="00FA00FC" w:rsidRPr="00250189" w:rsidRDefault="00FA00FC" w:rsidP="00250189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250189">
              <w:rPr>
                <w:iCs/>
                <w:sz w:val="24"/>
                <w:szCs w:val="24"/>
              </w:rPr>
              <w:t>Измеримые функции</w:t>
            </w:r>
            <w:r>
              <w:rPr>
                <w:iCs/>
                <w:sz w:val="24"/>
                <w:szCs w:val="24"/>
              </w:rPr>
              <w:t>, м</w:t>
            </w:r>
            <w:r w:rsidRPr="00250189">
              <w:rPr>
                <w:iCs/>
                <w:sz w:val="24"/>
                <w:szCs w:val="24"/>
              </w:rPr>
              <w:t>ногозначные отображения. Свойства непрерывных многозначных отображений.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250189">
              <w:rPr>
                <w:iCs/>
                <w:sz w:val="24"/>
                <w:szCs w:val="24"/>
              </w:rPr>
              <w:t>Непрерывные и измеримые однозначные ветви.</w:t>
            </w:r>
          </w:p>
          <w:p w14:paraId="29497373" w14:textId="47BC81CE" w:rsidR="00FA00FC" w:rsidRDefault="00FA00FC" w:rsidP="0018568A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0910A8">
              <w:rPr>
                <w:i/>
                <w:sz w:val="24"/>
                <w:szCs w:val="24"/>
              </w:rPr>
              <w:t>Рекомендуемые источники: 8.1</w:t>
            </w:r>
            <w:r w:rsidR="006005A7">
              <w:rPr>
                <w:i/>
                <w:sz w:val="24"/>
                <w:szCs w:val="24"/>
              </w:rPr>
              <w:t>-4</w:t>
            </w:r>
            <w:r w:rsidRPr="000910A8">
              <w:rPr>
                <w:i/>
                <w:sz w:val="24"/>
                <w:szCs w:val="24"/>
              </w:rPr>
              <w:t>, 9.1</w:t>
            </w:r>
          </w:p>
          <w:p w14:paraId="0EB26E6D" w14:textId="77777777" w:rsidR="00012D90" w:rsidRDefault="00012D90" w:rsidP="0018568A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14:paraId="0F55CE30" w14:textId="77777777" w:rsidR="00012D90" w:rsidRDefault="00012D90" w:rsidP="0018568A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14:paraId="7F7A11A2" w14:textId="63B419FC" w:rsidR="00012D90" w:rsidRPr="00250189" w:rsidRDefault="00012D90" w:rsidP="0018568A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9038272" w14:textId="26F3B2F4" w:rsidR="00FA00FC" w:rsidRPr="000910A8" w:rsidRDefault="00012D90" w:rsidP="00012D9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910A8">
              <w:rPr>
                <w:sz w:val="24"/>
                <w:szCs w:val="24"/>
              </w:rPr>
              <w:t>бсуждение вопросов и решение задач в планах практических занятий</w:t>
            </w:r>
            <w:r>
              <w:rPr>
                <w:sz w:val="24"/>
                <w:szCs w:val="24"/>
              </w:rPr>
              <w:t>,</w:t>
            </w:r>
            <w:r w:rsidRPr="000910A8">
              <w:rPr>
                <w:sz w:val="24"/>
                <w:szCs w:val="24"/>
              </w:rPr>
              <w:t xml:space="preserve"> разбор домашних заданий</w:t>
            </w:r>
            <w:r>
              <w:rPr>
                <w:sz w:val="24"/>
                <w:szCs w:val="24"/>
              </w:rPr>
              <w:t>,</w:t>
            </w:r>
            <w:r w:rsidRPr="000910A8">
              <w:rPr>
                <w:sz w:val="24"/>
                <w:szCs w:val="24"/>
              </w:rPr>
              <w:t xml:space="preserve"> выполнение контрольных заданий и обсуждение результатов</w:t>
            </w:r>
          </w:p>
        </w:tc>
      </w:tr>
      <w:tr w:rsidR="00FA00FC" w14:paraId="019FB360" w14:textId="77777777" w:rsidTr="00293D52">
        <w:trPr>
          <w:cantSplit/>
          <w:trHeight w:val="2505"/>
        </w:trPr>
        <w:tc>
          <w:tcPr>
            <w:tcW w:w="26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7D4CBF" w14:textId="611D3395" w:rsidR="00FA00FC" w:rsidRPr="00801C07" w:rsidRDefault="00FA00FC" w:rsidP="0018568A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01C07">
              <w:rPr>
                <w:color w:val="000000"/>
                <w:sz w:val="24"/>
                <w:szCs w:val="24"/>
              </w:rPr>
              <w:t>Интеграл от многозначного отображения.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1BB322" w14:textId="7E9D7322" w:rsidR="00FA00FC" w:rsidRPr="00250189" w:rsidRDefault="00FA00FC" w:rsidP="00250189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250189">
              <w:rPr>
                <w:iCs/>
                <w:sz w:val="24"/>
                <w:szCs w:val="24"/>
              </w:rPr>
              <w:t>Интеграл многозначного отображения, его свойства. Теорема Ляпунова</w:t>
            </w:r>
            <w:r>
              <w:rPr>
                <w:iCs/>
                <w:sz w:val="24"/>
                <w:szCs w:val="24"/>
              </w:rPr>
              <w:t xml:space="preserve">, выпуклость, компактность, опорная </w:t>
            </w:r>
            <w:r w:rsidRPr="00352738">
              <w:rPr>
                <w:iCs/>
                <w:sz w:val="24"/>
                <w:szCs w:val="24"/>
              </w:rPr>
              <w:t>функция</w:t>
            </w:r>
            <w:r w:rsidRPr="00250189">
              <w:rPr>
                <w:iCs/>
                <w:sz w:val="24"/>
                <w:szCs w:val="24"/>
              </w:rPr>
              <w:t>.</w:t>
            </w:r>
          </w:p>
          <w:p w14:paraId="0C70D8F2" w14:textId="06583340" w:rsidR="00FA00FC" w:rsidRDefault="00FA00FC" w:rsidP="0018568A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0910A8">
              <w:rPr>
                <w:i/>
                <w:sz w:val="24"/>
                <w:szCs w:val="24"/>
              </w:rPr>
              <w:t>Рекомендуемые источники: 8.1</w:t>
            </w:r>
            <w:r w:rsidR="006005A7">
              <w:rPr>
                <w:i/>
                <w:sz w:val="24"/>
                <w:szCs w:val="24"/>
              </w:rPr>
              <w:t>-4</w:t>
            </w:r>
            <w:r w:rsidRPr="000910A8">
              <w:rPr>
                <w:i/>
                <w:sz w:val="24"/>
                <w:szCs w:val="24"/>
              </w:rPr>
              <w:t>, 9.1</w:t>
            </w:r>
          </w:p>
          <w:p w14:paraId="32F51495" w14:textId="77777777" w:rsidR="00862E95" w:rsidRDefault="00862E95" w:rsidP="0018568A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14:paraId="3F381A0C" w14:textId="77777777" w:rsidR="00862E95" w:rsidRDefault="00862E95" w:rsidP="0018568A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14:paraId="757EC179" w14:textId="77777777" w:rsidR="00862E95" w:rsidRDefault="00862E95" w:rsidP="0018568A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14:paraId="6CF600B1" w14:textId="319D2AC6" w:rsidR="00862E95" w:rsidRPr="00250189" w:rsidRDefault="00862E95" w:rsidP="0018568A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7BBF9E3" w14:textId="77777777" w:rsidR="00FA00FC" w:rsidRDefault="00862E95" w:rsidP="00862E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910A8">
              <w:rPr>
                <w:sz w:val="24"/>
                <w:szCs w:val="24"/>
              </w:rPr>
              <w:t>бсуждение вопросов и решение задач в планах практических занятий</w:t>
            </w:r>
            <w:r>
              <w:rPr>
                <w:sz w:val="24"/>
                <w:szCs w:val="24"/>
              </w:rPr>
              <w:t>,</w:t>
            </w:r>
            <w:r w:rsidRPr="000910A8">
              <w:rPr>
                <w:sz w:val="24"/>
                <w:szCs w:val="24"/>
              </w:rPr>
              <w:t xml:space="preserve"> разбор домашних заданий</w:t>
            </w:r>
            <w:r>
              <w:rPr>
                <w:sz w:val="24"/>
                <w:szCs w:val="24"/>
              </w:rPr>
              <w:t>,</w:t>
            </w:r>
            <w:r w:rsidRPr="000910A8">
              <w:rPr>
                <w:sz w:val="24"/>
                <w:szCs w:val="24"/>
              </w:rPr>
              <w:t xml:space="preserve"> выполнение контрольных заданий и обсуждение результатов</w:t>
            </w:r>
          </w:p>
          <w:p w14:paraId="2324C562" w14:textId="77777777" w:rsidR="00794828" w:rsidRDefault="00794828" w:rsidP="00862E9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485872E" w14:textId="040663D1" w:rsidR="00794828" w:rsidRPr="000910A8" w:rsidRDefault="00794828" w:rsidP="00862E9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A00FC" w14:paraId="45BE5CCD" w14:textId="77777777" w:rsidTr="00293D52">
        <w:trPr>
          <w:cantSplit/>
          <w:trHeight w:val="23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11E2C" w14:textId="3850D796" w:rsidR="00FA00FC" w:rsidRPr="00801C07" w:rsidRDefault="00FA00FC" w:rsidP="0018568A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proofErr w:type="spellStart"/>
            <w:r w:rsidRPr="00801C07">
              <w:rPr>
                <w:color w:val="000000"/>
                <w:sz w:val="24"/>
                <w:szCs w:val="24"/>
              </w:rPr>
              <w:t>Экспоненциал</w:t>
            </w:r>
            <w:proofErr w:type="spellEnd"/>
            <w:r w:rsidRPr="00801C07">
              <w:rPr>
                <w:color w:val="000000"/>
                <w:sz w:val="24"/>
                <w:szCs w:val="24"/>
              </w:rPr>
              <w:t xml:space="preserve"> матрицы. Формула Коши.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45AC3" w14:textId="542C6046" w:rsidR="00FA00FC" w:rsidRPr="00DE37AC" w:rsidRDefault="00FA00FC" w:rsidP="00DE37AC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proofErr w:type="spellStart"/>
            <w:r w:rsidRPr="00DE37AC">
              <w:rPr>
                <w:iCs/>
                <w:sz w:val="24"/>
                <w:szCs w:val="24"/>
              </w:rPr>
              <w:t>Экспоненциал</w:t>
            </w:r>
            <w:proofErr w:type="spellEnd"/>
            <w:r w:rsidRPr="00DE37AC">
              <w:rPr>
                <w:iCs/>
                <w:sz w:val="24"/>
                <w:szCs w:val="24"/>
              </w:rPr>
              <w:t xml:space="preserve"> матрицы, </w:t>
            </w:r>
            <w:r>
              <w:rPr>
                <w:iCs/>
                <w:sz w:val="24"/>
                <w:szCs w:val="24"/>
              </w:rPr>
              <w:t>его</w:t>
            </w:r>
            <w:r w:rsidRPr="00DE37AC">
              <w:rPr>
                <w:iCs/>
                <w:sz w:val="24"/>
                <w:szCs w:val="24"/>
              </w:rPr>
              <w:t xml:space="preserve"> свойства. Линейные дифференциальные уравнения</w:t>
            </w:r>
            <w:r>
              <w:rPr>
                <w:iCs/>
                <w:sz w:val="24"/>
                <w:szCs w:val="24"/>
              </w:rPr>
              <w:t>,</w:t>
            </w:r>
            <w:r w:rsidRPr="00DE37AC"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ф</w:t>
            </w:r>
            <w:r w:rsidRPr="00DE37AC">
              <w:rPr>
                <w:iCs/>
                <w:sz w:val="24"/>
                <w:szCs w:val="24"/>
              </w:rPr>
              <w:t>ормула Коши.</w:t>
            </w:r>
          </w:p>
          <w:p w14:paraId="56EAE93E" w14:textId="1875ADFB" w:rsidR="00FA00FC" w:rsidRPr="00DE37AC" w:rsidRDefault="00FA00FC" w:rsidP="00DE37AC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DE37AC">
              <w:rPr>
                <w:iCs/>
                <w:sz w:val="24"/>
                <w:szCs w:val="24"/>
              </w:rPr>
              <w:t xml:space="preserve">Постановка задач </w:t>
            </w:r>
            <w:r w:rsidRPr="00DE37AC">
              <w:rPr>
                <w:bCs/>
                <w:iCs/>
                <w:sz w:val="24"/>
                <w:szCs w:val="24"/>
              </w:rPr>
              <w:t xml:space="preserve">оптимального управления с </w:t>
            </w:r>
            <w:r w:rsidRPr="00DE37AC">
              <w:rPr>
                <w:iCs/>
                <w:sz w:val="24"/>
                <w:szCs w:val="24"/>
              </w:rPr>
              <w:t>линейной динамикой.</w:t>
            </w:r>
          </w:p>
          <w:p w14:paraId="54EF2173" w14:textId="7AD9CE67" w:rsidR="00FA00FC" w:rsidRDefault="00FA00FC" w:rsidP="0018568A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0910A8">
              <w:rPr>
                <w:i/>
                <w:sz w:val="24"/>
                <w:szCs w:val="24"/>
              </w:rPr>
              <w:t>Рекомендуемые источники: 8.</w:t>
            </w:r>
            <w:r w:rsidR="006005A7">
              <w:rPr>
                <w:i/>
                <w:sz w:val="24"/>
                <w:szCs w:val="24"/>
              </w:rPr>
              <w:t>1-4</w:t>
            </w:r>
            <w:r w:rsidRPr="000910A8">
              <w:rPr>
                <w:i/>
                <w:sz w:val="24"/>
                <w:szCs w:val="24"/>
              </w:rPr>
              <w:t>, 9.1</w:t>
            </w:r>
          </w:p>
          <w:p w14:paraId="7C77003A" w14:textId="77777777" w:rsidR="00743421" w:rsidRDefault="00743421" w:rsidP="0018568A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14:paraId="33DF75F2" w14:textId="30926D47" w:rsidR="00743421" w:rsidRPr="00250189" w:rsidRDefault="00743421" w:rsidP="0018568A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AF9D9C" w14:textId="77777777" w:rsidR="00FA00FC" w:rsidRDefault="00743421" w:rsidP="0074342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910A8">
              <w:rPr>
                <w:sz w:val="24"/>
                <w:szCs w:val="24"/>
              </w:rPr>
              <w:t>бсуждение вопросов и решение задач в планах практических занятий</w:t>
            </w:r>
            <w:r>
              <w:rPr>
                <w:sz w:val="24"/>
                <w:szCs w:val="24"/>
              </w:rPr>
              <w:t>,</w:t>
            </w:r>
            <w:r w:rsidRPr="000910A8">
              <w:rPr>
                <w:sz w:val="24"/>
                <w:szCs w:val="24"/>
              </w:rPr>
              <w:t xml:space="preserve"> разбор домашних заданий</w:t>
            </w:r>
            <w:r>
              <w:rPr>
                <w:sz w:val="24"/>
                <w:szCs w:val="24"/>
              </w:rPr>
              <w:t>,</w:t>
            </w:r>
            <w:r w:rsidRPr="000910A8">
              <w:rPr>
                <w:sz w:val="24"/>
                <w:szCs w:val="24"/>
              </w:rPr>
              <w:t xml:space="preserve"> выполнение контрольных заданий и обсуждение результатов</w:t>
            </w:r>
          </w:p>
          <w:p w14:paraId="1EBCA2CD" w14:textId="728A3C1F" w:rsidR="00743421" w:rsidRPr="000910A8" w:rsidRDefault="00743421" w:rsidP="0074342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A00FC" w14:paraId="39F6D7CB" w14:textId="77777777" w:rsidTr="00293D52">
        <w:trPr>
          <w:cantSplit/>
          <w:trHeight w:val="1583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CF5B4" w14:textId="106B6405" w:rsidR="00FA00FC" w:rsidRPr="00801C07" w:rsidRDefault="00FA00FC" w:rsidP="0018568A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Принцип максимума Понтрягина. Примеры решения задач </w:t>
            </w:r>
            <w:r w:rsidRPr="00801C07">
              <w:rPr>
                <w:color w:val="000000"/>
                <w:sz w:val="24"/>
                <w:szCs w:val="24"/>
              </w:rPr>
              <w:t>оптимального управления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FE93F" w14:textId="0E805230" w:rsidR="00FA00FC" w:rsidRPr="00DE37AC" w:rsidRDefault="00FA00FC" w:rsidP="00DE37AC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DE37AC">
              <w:rPr>
                <w:iCs/>
                <w:sz w:val="24"/>
                <w:szCs w:val="24"/>
              </w:rPr>
              <w:t>Принцип максимума Понтрягина</w:t>
            </w:r>
            <w:r>
              <w:rPr>
                <w:iCs/>
                <w:sz w:val="24"/>
                <w:szCs w:val="24"/>
              </w:rPr>
              <w:t>,</w:t>
            </w:r>
            <w:r w:rsidRPr="00DE37AC">
              <w:rPr>
                <w:iCs/>
                <w:sz w:val="24"/>
                <w:szCs w:val="24"/>
              </w:rPr>
              <w:t xml:space="preserve"> оптимальност</w:t>
            </w:r>
            <w:r>
              <w:rPr>
                <w:iCs/>
                <w:sz w:val="24"/>
                <w:szCs w:val="24"/>
              </w:rPr>
              <w:t>ь</w:t>
            </w:r>
            <w:r w:rsidRPr="00DE37AC">
              <w:rPr>
                <w:iCs/>
                <w:sz w:val="24"/>
                <w:szCs w:val="24"/>
              </w:rPr>
              <w:t xml:space="preserve"> в </w:t>
            </w:r>
            <w:r>
              <w:rPr>
                <w:bCs/>
                <w:sz w:val="24"/>
                <w:szCs w:val="24"/>
              </w:rPr>
              <w:t>З</w:t>
            </w:r>
            <w:r w:rsidRPr="0018568A">
              <w:rPr>
                <w:bCs/>
                <w:sz w:val="24"/>
                <w:szCs w:val="24"/>
              </w:rPr>
              <w:t>ОУ</w:t>
            </w:r>
            <w:r w:rsidRPr="00DE37AC">
              <w:rPr>
                <w:bCs/>
                <w:iCs/>
                <w:sz w:val="24"/>
                <w:szCs w:val="24"/>
              </w:rPr>
              <w:t xml:space="preserve">. </w:t>
            </w:r>
            <w:r>
              <w:rPr>
                <w:bCs/>
                <w:iCs/>
                <w:sz w:val="24"/>
                <w:szCs w:val="24"/>
              </w:rPr>
              <w:t>Т</w:t>
            </w:r>
            <w:r w:rsidRPr="00DE37AC">
              <w:rPr>
                <w:bCs/>
                <w:iCs/>
                <w:sz w:val="24"/>
                <w:szCs w:val="24"/>
              </w:rPr>
              <w:t>рансверсальност</w:t>
            </w:r>
            <w:r>
              <w:rPr>
                <w:bCs/>
                <w:iCs/>
                <w:sz w:val="24"/>
                <w:szCs w:val="24"/>
              </w:rPr>
              <w:t>ь</w:t>
            </w:r>
            <w:r w:rsidRPr="00DE37AC">
              <w:rPr>
                <w:bCs/>
                <w:iCs/>
                <w:sz w:val="24"/>
                <w:szCs w:val="24"/>
              </w:rPr>
              <w:t>.</w:t>
            </w:r>
          </w:p>
          <w:p w14:paraId="35E3E4CA" w14:textId="667568C8" w:rsidR="00FA00FC" w:rsidRPr="00DE37AC" w:rsidRDefault="00FA00FC" w:rsidP="00DE37AC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DE37AC">
              <w:rPr>
                <w:iCs/>
                <w:sz w:val="24"/>
                <w:szCs w:val="24"/>
              </w:rPr>
              <w:t xml:space="preserve">Решение модельных примеров линейных задач </w:t>
            </w:r>
            <w:r w:rsidRPr="00DE37AC">
              <w:rPr>
                <w:bCs/>
                <w:iCs/>
                <w:sz w:val="24"/>
                <w:szCs w:val="24"/>
              </w:rPr>
              <w:t>оптимального управления</w:t>
            </w:r>
            <w:r>
              <w:rPr>
                <w:bCs/>
                <w:iCs/>
                <w:sz w:val="24"/>
                <w:szCs w:val="24"/>
              </w:rPr>
              <w:t>.</w:t>
            </w:r>
          </w:p>
          <w:p w14:paraId="46B53ADE" w14:textId="3737A659" w:rsidR="00FA00FC" w:rsidRDefault="00FA00FC" w:rsidP="0018568A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0910A8">
              <w:rPr>
                <w:i/>
                <w:sz w:val="24"/>
                <w:szCs w:val="24"/>
              </w:rPr>
              <w:t>Рекомендуемые источники: 8.1</w:t>
            </w:r>
            <w:r w:rsidR="006005A7">
              <w:rPr>
                <w:i/>
                <w:sz w:val="24"/>
                <w:szCs w:val="24"/>
              </w:rPr>
              <w:t>-4</w:t>
            </w:r>
            <w:r w:rsidRPr="000910A8">
              <w:rPr>
                <w:i/>
                <w:sz w:val="24"/>
                <w:szCs w:val="24"/>
              </w:rPr>
              <w:t>, 9.1</w:t>
            </w:r>
          </w:p>
          <w:p w14:paraId="499B3F71" w14:textId="77777777" w:rsidR="00743421" w:rsidRDefault="00743421" w:rsidP="0018568A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14:paraId="41151A85" w14:textId="77777777" w:rsidR="00743421" w:rsidRDefault="00743421" w:rsidP="0018568A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14:paraId="34EAD5E1" w14:textId="77382CA1" w:rsidR="00743421" w:rsidRPr="00250189" w:rsidRDefault="00743421" w:rsidP="0018568A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BEA43" w14:textId="7DE4E79F" w:rsidR="00FA00FC" w:rsidRPr="000910A8" w:rsidRDefault="00743421" w:rsidP="00794828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910A8">
              <w:rPr>
                <w:sz w:val="24"/>
                <w:szCs w:val="24"/>
              </w:rPr>
              <w:t>бсуждение вопросов и решение задач в планах практических занятий</w:t>
            </w:r>
            <w:r>
              <w:rPr>
                <w:sz w:val="24"/>
                <w:szCs w:val="24"/>
              </w:rPr>
              <w:t>,</w:t>
            </w:r>
            <w:r w:rsidRPr="000910A8">
              <w:rPr>
                <w:sz w:val="24"/>
                <w:szCs w:val="24"/>
              </w:rPr>
              <w:t xml:space="preserve"> разбор домашних заданий</w:t>
            </w:r>
            <w:r>
              <w:rPr>
                <w:sz w:val="24"/>
                <w:szCs w:val="24"/>
              </w:rPr>
              <w:t>,</w:t>
            </w:r>
            <w:r w:rsidRPr="000910A8">
              <w:rPr>
                <w:sz w:val="24"/>
                <w:szCs w:val="24"/>
              </w:rPr>
              <w:t xml:space="preserve"> выполнение контрольных заданий и обсуждение результатов</w:t>
            </w:r>
          </w:p>
        </w:tc>
      </w:tr>
    </w:tbl>
    <w:p w14:paraId="6264462A" w14:textId="4FD0AD1B" w:rsidR="00293D52" w:rsidRDefault="00293D52" w:rsidP="00827AD1">
      <w:pPr>
        <w:ind w:firstLine="0"/>
        <w:rPr>
          <w:b/>
          <w:bCs/>
          <w:sz w:val="28"/>
          <w:szCs w:val="28"/>
        </w:rPr>
      </w:pPr>
    </w:p>
    <w:p w14:paraId="722956FC" w14:textId="28B27CA3" w:rsidR="00435A3E" w:rsidRPr="00827AD1" w:rsidRDefault="003044A9" w:rsidP="00827AD1">
      <w:pPr>
        <w:ind w:firstLine="0"/>
        <w:rPr>
          <w:b/>
          <w:bCs/>
          <w:sz w:val="28"/>
          <w:szCs w:val="28"/>
        </w:rPr>
      </w:pPr>
      <w:r w:rsidRPr="00827AD1">
        <w:rPr>
          <w:b/>
          <w:bCs/>
          <w:sz w:val="28"/>
          <w:szCs w:val="28"/>
        </w:rPr>
        <w:t xml:space="preserve">6. </w:t>
      </w:r>
      <w:r w:rsidR="00435A3E" w:rsidRPr="00827AD1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36FAE461" w14:textId="77777777" w:rsidR="00435A3E" w:rsidRDefault="003044A9" w:rsidP="00E30BC6">
      <w:pPr>
        <w:spacing w:before="240"/>
        <w:ind w:firstLine="0"/>
        <w:rPr>
          <w:b/>
          <w:bCs/>
          <w:sz w:val="28"/>
          <w:szCs w:val="28"/>
        </w:rPr>
      </w:pPr>
      <w:bookmarkStart w:id="17" w:name="__RefHeading___Toc19304891"/>
      <w:bookmarkEnd w:id="17"/>
      <w:r w:rsidRPr="00827AD1">
        <w:rPr>
          <w:b/>
          <w:bCs/>
          <w:sz w:val="28"/>
          <w:szCs w:val="28"/>
        </w:rPr>
        <w:t xml:space="preserve">6.1. </w:t>
      </w:r>
      <w:r w:rsidR="00435A3E" w:rsidRPr="00827AD1">
        <w:rPr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551DDEC1" w14:textId="77777777" w:rsidR="00C2220F" w:rsidRPr="003621BA" w:rsidRDefault="00C2220F" w:rsidP="00C2220F">
      <w:pPr>
        <w:spacing w:line="276" w:lineRule="auto"/>
        <w:jc w:val="right"/>
        <w:rPr>
          <w:bCs/>
          <w:color w:val="00000A"/>
          <w:sz w:val="24"/>
          <w:szCs w:val="24"/>
        </w:rPr>
      </w:pPr>
      <w:r>
        <w:rPr>
          <w:bCs/>
          <w:color w:val="00000A"/>
          <w:sz w:val="24"/>
          <w:szCs w:val="24"/>
        </w:rPr>
        <w:t>Таблица 5</w:t>
      </w:r>
    </w:p>
    <w:tbl>
      <w:tblPr>
        <w:tblW w:w="10535" w:type="dxa"/>
        <w:tblInd w:w="-228" w:type="dxa"/>
        <w:tblLayout w:type="fixed"/>
        <w:tblLook w:val="0000" w:firstRow="0" w:lastRow="0" w:firstColumn="0" w:lastColumn="0" w:noHBand="0" w:noVBand="0"/>
      </w:tblPr>
      <w:tblGrid>
        <w:gridCol w:w="2633"/>
        <w:gridCol w:w="4111"/>
        <w:gridCol w:w="3791"/>
      </w:tblGrid>
      <w:tr w:rsidR="00435A3E" w14:paraId="7D286852" w14:textId="77777777" w:rsidTr="00EE6FC2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78400" w14:textId="77777777" w:rsidR="00435A3E" w:rsidRDefault="00435A3E" w:rsidP="00C2220F">
            <w:pPr>
              <w:keepNext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FF7CD" w14:textId="77777777" w:rsidR="00435A3E" w:rsidRDefault="00435A3E" w:rsidP="00C2220F">
            <w:pPr>
              <w:keepNext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23A6E" w14:textId="77777777" w:rsidR="00435A3E" w:rsidRDefault="00435A3E" w:rsidP="00C2220F">
            <w:pPr>
              <w:keepNext/>
              <w:spacing w:line="240" w:lineRule="auto"/>
              <w:ind w:firstLine="0"/>
              <w:jc w:val="center"/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F35D8" w14:paraId="279CF198" w14:textId="77777777" w:rsidTr="00EE6FC2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04B23" w14:textId="224E40A2" w:rsidR="00CF35D8" w:rsidRDefault="00CF35D8" w:rsidP="00CF35D8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801C07">
              <w:rPr>
                <w:color w:val="000000"/>
                <w:sz w:val="24"/>
                <w:szCs w:val="24"/>
              </w:rPr>
              <w:t>Постановка задачи оптимального управления.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68581" w14:textId="531B05CF" w:rsidR="00CF35D8" w:rsidRPr="0018568A" w:rsidRDefault="00CF35D8" w:rsidP="00CF35D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Взаимосвязь между</w:t>
            </w:r>
            <w:r w:rsidRPr="0018568A">
              <w:rPr>
                <w:bCs/>
                <w:sz w:val="24"/>
                <w:szCs w:val="24"/>
              </w:rPr>
              <w:t xml:space="preserve"> класс</w:t>
            </w:r>
            <w:r>
              <w:rPr>
                <w:bCs/>
                <w:sz w:val="24"/>
                <w:szCs w:val="24"/>
              </w:rPr>
              <w:t>ами</w:t>
            </w:r>
            <w:r w:rsidRPr="0018568A">
              <w:rPr>
                <w:bCs/>
                <w:sz w:val="24"/>
                <w:szCs w:val="24"/>
              </w:rPr>
              <w:t xml:space="preserve"> допустимых управлений.</w:t>
            </w:r>
          </w:p>
          <w:p w14:paraId="4BC61166" w14:textId="77777777" w:rsidR="00CF35D8" w:rsidRDefault="00CF35D8" w:rsidP="00CF35D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Проверка</w:t>
            </w:r>
            <w:r w:rsidRPr="0018568A">
              <w:rPr>
                <w:bCs/>
                <w:sz w:val="24"/>
                <w:szCs w:val="24"/>
              </w:rPr>
              <w:t xml:space="preserve"> управляемост</w:t>
            </w:r>
            <w:r>
              <w:rPr>
                <w:bCs/>
                <w:sz w:val="24"/>
                <w:szCs w:val="24"/>
              </w:rPr>
              <w:t>и на практике.</w:t>
            </w:r>
          </w:p>
          <w:p w14:paraId="3A729E7C" w14:textId="77777777" w:rsidR="001D3D6E" w:rsidRDefault="001D3D6E" w:rsidP="00CF35D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0040679" w14:textId="77777777" w:rsidR="006C6A5F" w:rsidRDefault="006C6A5F" w:rsidP="00CF35D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A0FF385" w14:textId="77777777" w:rsidR="006C6A5F" w:rsidRDefault="006C6A5F" w:rsidP="00CF35D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06CBE58" w14:textId="6E7ED671" w:rsidR="006C6A5F" w:rsidRDefault="006C6A5F" w:rsidP="00CF35D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7E4A503" w14:textId="0C347E49" w:rsidR="00CF35D8" w:rsidRPr="000A2F1B" w:rsidRDefault="00CF35D8" w:rsidP="006C6A5F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0A2F1B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</w:t>
            </w:r>
          </w:p>
          <w:p w14:paraId="66CED3B7" w14:textId="2F3FD2CD" w:rsidR="00CF35D8" w:rsidRDefault="00CF35D8" w:rsidP="006C6A5F">
            <w:pPr>
              <w:keepNext/>
              <w:spacing w:line="240" w:lineRule="auto"/>
              <w:ind w:firstLine="0"/>
            </w:pPr>
            <w:r w:rsidRPr="000A2F1B">
              <w:rPr>
                <w:sz w:val="24"/>
                <w:szCs w:val="24"/>
              </w:rPr>
              <w:t>Выполнение домашних заданий</w:t>
            </w:r>
            <w:r>
              <w:rPr>
                <w:sz w:val="24"/>
                <w:szCs w:val="24"/>
              </w:rPr>
              <w:t xml:space="preserve"> к каждому занятию</w:t>
            </w:r>
            <w:r w:rsidRPr="000A2F1B">
              <w:rPr>
                <w:sz w:val="24"/>
                <w:szCs w:val="24"/>
              </w:rPr>
              <w:t>. Работа с источниками и поиск информации в Интернете.</w:t>
            </w:r>
          </w:p>
        </w:tc>
      </w:tr>
      <w:tr w:rsidR="00CF35D8" w14:paraId="5B4F9ABE" w14:textId="77777777" w:rsidTr="00EE6FC2">
        <w:trPr>
          <w:trHeight w:val="1218"/>
        </w:trPr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4D3CC3E" w14:textId="2F124BDD" w:rsidR="00CF35D8" w:rsidRDefault="00CF35D8" w:rsidP="00CF35D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01C07">
              <w:rPr>
                <w:color w:val="000000"/>
                <w:sz w:val="24"/>
                <w:szCs w:val="24"/>
              </w:rPr>
              <w:t xml:space="preserve">Операции над множествами. Расстояние </w:t>
            </w:r>
            <w:proofErr w:type="spellStart"/>
            <w:r w:rsidRPr="00801C07">
              <w:rPr>
                <w:color w:val="000000"/>
                <w:sz w:val="24"/>
                <w:szCs w:val="24"/>
              </w:rPr>
              <w:t>Хаусдорфа</w:t>
            </w:r>
            <w:proofErr w:type="spellEnd"/>
            <w:r w:rsidRPr="00801C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D225D4" w14:textId="77777777" w:rsidR="00CF35D8" w:rsidRDefault="00CF35D8" w:rsidP="00CF35D8">
            <w:pPr>
              <w:spacing w:line="240" w:lineRule="auto"/>
              <w:ind w:firstLine="0"/>
              <w:rPr>
                <w:bCs/>
                <w:iCs/>
                <w:sz w:val="24"/>
                <w:szCs w:val="24"/>
              </w:rPr>
            </w:pPr>
            <w:r w:rsidRPr="00DE37AC">
              <w:rPr>
                <w:iCs/>
                <w:sz w:val="24"/>
                <w:szCs w:val="24"/>
              </w:rPr>
              <w:t xml:space="preserve">Решение </w:t>
            </w:r>
            <w:r>
              <w:rPr>
                <w:iCs/>
                <w:sz w:val="24"/>
                <w:szCs w:val="24"/>
              </w:rPr>
              <w:t>дополнительных</w:t>
            </w:r>
            <w:r w:rsidRPr="00DE37AC">
              <w:rPr>
                <w:iCs/>
                <w:sz w:val="24"/>
                <w:szCs w:val="24"/>
              </w:rPr>
              <w:t xml:space="preserve"> задач </w:t>
            </w:r>
            <w:r>
              <w:rPr>
                <w:bCs/>
                <w:iCs/>
                <w:sz w:val="24"/>
                <w:szCs w:val="24"/>
              </w:rPr>
              <w:t>по теме.</w:t>
            </w:r>
          </w:p>
          <w:p w14:paraId="55CCB523" w14:textId="77777777" w:rsidR="00C03D95" w:rsidRDefault="00C03D95" w:rsidP="00CF35D8">
            <w:pPr>
              <w:spacing w:line="240" w:lineRule="auto"/>
              <w:ind w:firstLine="0"/>
              <w:rPr>
                <w:bCs/>
                <w:iCs/>
                <w:sz w:val="24"/>
                <w:szCs w:val="24"/>
              </w:rPr>
            </w:pPr>
          </w:p>
          <w:p w14:paraId="6D8BA8AD" w14:textId="77777777" w:rsidR="00C03D95" w:rsidRDefault="00C03D95" w:rsidP="00CF35D8">
            <w:pPr>
              <w:spacing w:line="240" w:lineRule="auto"/>
              <w:ind w:firstLine="0"/>
              <w:rPr>
                <w:bCs/>
                <w:iCs/>
                <w:sz w:val="24"/>
                <w:szCs w:val="24"/>
              </w:rPr>
            </w:pPr>
          </w:p>
          <w:p w14:paraId="349EF2E5" w14:textId="77777777" w:rsidR="00C03D95" w:rsidRDefault="00C03D95" w:rsidP="00CF35D8">
            <w:pPr>
              <w:spacing w:line="240" w:lineRule="auto"/>
              <w:ind w:firstLine="0"/>
              <w:rPr>
                <w:bCs/>
                <w:iCs/>
                <w:sz w:val="24"/>
                <w:szCs w:val="24"/>
              </w:rPr>
            </w:pPr>
          </w:p>
          <w:p w14:paraId="2E4715E6" w14:textId="77777777" w:rsidR="00C03D95" w:rsidRDefault="00C03D95" w:rsidP="00CF35D8">
            <w:pPr>
              <w:spacing w:line="240" w:lineRule="auto"/>
              <w:ind w:firstLine="0"/>
              <w:rPr>
                <w:bCs/>
                <w:iCs/>
                <w:sz w:val="24"/>
                <w:szCs w:val="24"/>
              </w:rPr>
            </w:pPr>
          </w:p>
          <w:p w14:paraId="1099EFB4" w14:textId="4DC47D1D" w:rsidR="00C03D95" w:rsidRDefault="00C03D95" w:rsidP="00CF35D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0BC88F" w14:textId="77777777" w:rsidR="00C03D95" w:rsidRPr="000A2F1B" w:rsidRDefault="00C03D95" w:rsidP="00C03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0A2F1B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</w:t>
            </w:r>
          </w:p>
          <w:p w14:paraId="7C8D7F0A" w14:textId="0C19DABD" w:rsidR="00CF35D8" w:rsidRDefault="00C03D95" w:rsidP="00C03D95">
            <w:pPr>
              <w:keepNext/>
              <w:spacing w:line="240" w:lineRule="auto"/>
              <w:ind w:firstLine="0"/>
            </w:pPr>
            <w:r w:rsidRPr="000A2F1B">
              <w:rPr>
                <w:sz w:val="24"/>
                <w:szCs w:val="24"/>
              </w:rPr>
              <w:t>Выполнение домашних заданий</w:t>
            </w:r>
            <w:r>
              <w:rPr>
                <w:sz w:val="24"/>
                <w:szCs w:val="24"/>
              </w:rPr>
              <w:t xml:space="preserve"> к каждому занятию</w:t>
            </w:r>
            <w:r w:rsidRPr="000A2F1B">
              <w:rPr>
                <w:sz w:val="24"/>
                <w:szCs w:val="24"/>
              </w:rPr>
              <w:t>. Работа с источниками и поиск информации в Интернете.</w:t>
            </w:r>
          </w:p>
        </w:tc>
      </w:tr>
      <w:tr w:rsidR="00CF35D8" w14:paraId="609E5A77" w14:textId="77777777" w:rsidTr="00EE6FC2">
        <w:trPr>
          <w:trHeight w:val="1930"/>
        </w:trPr>
        <w:tc>
          <w:tcPr>
            <w:tcW w:w="26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8B9893" w14:textId="6BF51BEC" w:rsidR="00CF35D8" w:rsidRDefault="00CF35D8" w:rsidP="00CF35D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01C07">
              <w:rPr>
                <w:color w:val="000000"/>
                <w:sz w:val="24"/>
                <w:szCs w:val="24"/>
              </w:rPr>
              <w:t>Опорная функция. Выпуклая оболочка множества.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4FFD2C" w14:textId="0DA73E6A" w:rsidR="00CF35D8" w:rsidRPr="00352738" w:rsidRDefault="00CF35D8" w:rsidP="00CF35D8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Доказательство неосновных свойств о</w:t>
            </w:r>
            <w:r w:rsidRPr="00352738">
              <w:rPr>
                <w:iCs/>
                <w:sz w:val="24"/>
                <w:szCs w:val="24"/>
              </w:rPr>
              <w:t>порн</w:t>
            </w:r>
            <w:r>
              <w:rPr>
                <w:iCs/>
                <w:sz w:val="24"/>
                <w:szCs w:val="24"/>
              </w:rPr>
              <w:t>ой</w:t>
            </w:r>
            <w:r w:rsidRPr="00352738">
              <w:rPr>
                <w:iCs/>
                <w:sz w:val="24"/>
                <w:szCs w:val="24"/>
              </w:rPr>
              <w:t xml:space="preserve"> функци</w:t>
            </w:r>
            <w:r>
              <w:rPr>
                <w:iCs/>
                <w:sz w:val="24"/>
                <w:szCs w:val="24"/>
              </w:rPr>
              <w:t>и</w:t>
            </w:r>
            <w:r w:rsidRPr="00352738">
              <w:rPr>
                <w:iCs/>
                <w:sz w:val="24"/>
                <w:szCs w:val="24"/>
              </w:rPr>
              <w:t>.</w:t>
            </w:r>
          </w:p>
          <w:p w14:paraId="67B040BF" w14:textId="36D19AA6" w:rsidR="00CF35D8" w:rsidRPr="00352738" w:rsidRDefault="00CF35D8" w:rsidP="00CF35D8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свойств в</w:t>
            </w:r>
            <w:r w:rsidRPr="00352738">
              <w:rPr>
                <w:iCs/>
                <w:sz w:val="24"/>
                <w:szCs w:val="24"/>
              </w:rPr>
              <w:t>ыпукл</w:t>
            </w:r>
            <w:r>
              <w:rPr>
                <w:iCs/>
                <w:sz w:val="24"/>
                <w:szCs w:val="24"/>
              </w:rPr>
              <w:t>ой</w:t>
            </w:r>
            <w:r w:rsidRPr="00352738">
              <w:rPr>
                <w:iCs/>
                <w:sz w:val="24"/>
                <w:szCs w:val="24"/>
              </w:rPr>
              <w:t xml:space="preserve"> оболочк</w:t>
            </w:r>
            <w:r>
              <w:rPr>
                <w:iCs/>
                <w:sz w:val="24"/>
                <w:szCs w:val="24"/>
              </w:rPr>
              <w:t>и</w:t>
            </w:r>
            <w:r w:rsidRPr="00352738">
              <w:rPr>
                <w:iCs/>
                <w:sz w:val="24"/>
                <w:szCs w:val="24"/>
              </w:rPr>
              <w:t xml:space="preserve"> множества.</w:t>
            </w:r>
          </w:p>
          <w:p w14:paraId="3F8DFA5D" w14:textId="77777777" w:rsidR="00CF35D8" w:rsidRDefault="00CF35D8" w:rsidP="00CF35D8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5B40D12C" w14:textId="77777777" w:rsidR="0072269E" w:rsidRDefault="0072269E" w:rsidP="00CF35D8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E692DC6" w14:textId="02B176BD" w:rsidR="0072269E" w:rsidRDefault="0072269E" w:rsidP="00CF35D8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F18FE5" w14:textId="77777777" w:rsidR="0072269E" w:rsidRPr="000A2F1B" w:rsidRDefault="0072269E" w:rsidP="0072269E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0A2F1B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</w:t>
            </w:r>
          </w:p>
          <w:p w14:paraId="440DCDD6" w14:textId="6D4DA77D" w:rsidR="0072269E" w:rsidRPr="00EE6FC2" w:rsidRDefault="0072269E" w:rsidP="0072269E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0A2F1B">
              <w:rPr>
                <w:sz w:val="24"/>
                <w:szCs w:val="24"/>
              </w:rPr>
              <w:t>Выполнение домашних заданий</w:t>
            </w:r>
            <w:r>
              <w:rPr>
                <w:sz w:val="24"/>
                <w:szCs w:val="24"/>
              </w:rPr>
              <w:t xml:space="preserve"> к каждому занятию</w:t>
            </w:r>
            <w:r w:rsidRPr="000A2F1B">
              <w:rPr>
                <w:sz w:val="24"/>
                <w:szCs w:val="24"/>
              </w:rPr>
              <w:t>. Работа с источниками и поиск информации в Интернете.</w:t>
            </w:r>
          </w:p>
        </w:tc>
      </w:tr>
      <w:tr w:rsidR="00CF35D8" w14:paraId="65E9F52D" w14:textId="77777777" w:rsidTr="00EE6FC2">
        <w:trPr>
          <w:trHeight w:val="1190"/>
        </w:trPr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8601C" w14:textId="353D273E" w:rsidR="00CF35D8" w:rsidRDefault="00CF35D8" w:rsidP="00CF35D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01C07">
              <w:rPr>
                <w:color w:val="000000"/>
                <w:sz w:val="24"/>
                <w:szCs w:val="24"/>
              </w:rPr>
              <w:t>Измеримые функции. Многозначные отображения.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EB197" w14:textId="066240D5" w:rsidR="00CF35D8" w:rsidRPr="00250189" w:rsidRDefault="00655CFE" w:rsidP="00CF35D8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Свойства и</w:t>
            </w:r>
            <w:r w:rsidR="00CF35D8" w:rsidRPr="00250189">
              <w:rPr>
                <w:iCs/>
                <w:sz w:val="24"/>
                <w:szCs w:val="24"/>
              </w:rPr>
              <w:t>змеримы</w:t>
            </w:r>
            <w:r>
              <w:rPr>
                <w:iCs/>
                <w:sz w:val="24"/>
                <w:szCs w:val="24"/>
              </w:rPr>
              <w:t>х</w:t>
            </w:r>
            <w:r w:rsidR="00CF35D8" w:rsidRPr="00250189">
              <w:rPr>
                <w:iCs/>
                <w:sz w:val="24"/>
                <w:szCs w:val="24"/>
              </w:rPr>
              <w:t xml:space="preserve"> функци</w:t>
            </w:r>
            <w:r>
              <w:rPr>
                <w:iCs/>
                <w:sz w:val="24"/>
                <w:szCs w:val="24"/>
              </w:rPr>
              <w:t>й и и</w:t>
            </w:r>
            <w:r w:rsidRPr="00250189">
              <w:rPr>
                <w:iCs/>
                <w:sz w:val="24"/>
                <w:szCs w:val="24"/>
              </w:rPr>
              <w:t>змеримы</w:t>
            </w:r>
            <w:r>
              <w:rPr>
                <w:iCs/>
                <w:sz w:val="24"/>
                <w:szCs w:val="24"/>
              </w:rPr>
              <w:t xml:space="preserve">х </w:t>
            </w:r>
            <w:r w:rsidR="00CF35D8">
              <w:rPr>
                <w:iCs/>
                <w:sz w:val="24"/>
                <w:szCs w:val="24"/>
              </w:rPr>
              <w:t>м</w:t>
            </w:r>
            <w:r w:rsidR="00CF35D8" w:rsidRPr="00250189">
              <w:rPr>
                <w:iCs/>
                <w:sz w:val="24"/>
                <w:szCs w:val="24"/>
              </w:rPr>
              <w:t>но</w:t>
            </w:r>
            <w:r>
              <w:rPr>
                <w:iCs/>
                <w:sz w:val="24"/>
                <w:szCs w:val="24"/>
              </w:rPr>
              <w:t>жеств</w:t>
            </w:r>
            <w:r w:rsidR="00CF35D8" w:rsidRPr="00250189">
              <w:rPr>
                <w:iCs/>
                <w:sz w:val="24"/>
                <w:szCs w:val="24"/>
              </w:rPr>
              <w:t>. Свойства непрерывных</w:t>
            </w:r>
            <w:r>
              <w:rPr>
                <w:iCs/>
                <w:sz w:val="24"/>
                <w:szCs w:val="24"/>
              </w:rPr>
              <w:t xml:space="preserve">, </w:t>
            </w:r>
            <w:r w:rsidRPr="00250189">
              <w:rPr>
                <w:iCs/>
                <w:sz w:val="24"/>
                <w:szCs w:val="24"/>
              </w:rPr>
              <w:t>измеримы</w:t>
            </w:r>
            <w:r>
              <w:rPr>
                <w:iCs/>
                <w:sz w:val="24"/>
                <w:szCs w:val="24"/>
              </w:rPr>
              <w:t>х</w:t>
            </w:r>
            <w:r w:rsidR="00CF35D8" w:rsidRPr="00250189">
              <w:rPr>
                <w:iCs/>
                <w:sz w:val="24"/>
                <w:szCs w:val="24"/>
              </w:rPr>
              <w:t xml:space="preserve"> многозначных отображений.</w:t>
            </w:r>
            <w:r w:rsidR="00CF35D8">
              <w:rPr>
                <w:iCs/>
                <w:sz w:val="24"/>
                <w:szCs w:val="24"/>
              </w:rPr>
              <w:t xml:space="preserve"> </w:t>
            </w:r>
            <w:r w:rsidR="00CF35D8" w:rsidRPr="00250189">
              <w:rPr>
                <w:iCs/>
                <w:sz w:val="24"/>
                <w:szCs w:val="24"/>
              </w:rPr>
              <w:t>Непрерывные и измеримые однозначные ветви.</w:t>
            </w:r>
          </w:p>
          <w:p w14:paraId="01EBE067" w14:textId="08282872" w:rsidR="00CF35D8" w:rsidRDefault="00CF35D8" w:rsidP="00CF35D8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036F78" w14:textId="77777777" w:rsidR="00293D52" w:rsidRPr="000A2F1B" w:rsidRDefault="00293D52" w:rsidP="00293D52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0A2F1B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</w:t>
            </w:r>
          </w:p>
          <w:p w14:paraId="510C74CE" w14:textId="3448C2A7" w:rsidR="00CF35D8" w:rsidRPr="00293D52" w:rsidRDefault="00293D52" w:rsidP="00CF35D8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0A2F1B">
              <w:rPr>
                <w:sz w:val="24"/>
                <w:szCs w:val="24"/>
              </w:rPr>
              <w:t>Выполнение домашних заданий</w:t>
            </w:r>
            <w:r>
              <w:rPr>
                <w:sz w:val="24"/>
                <w:szCs w:val="24"/>
              </w:rPr>
              <w:t xml:space="preserve"> к каждому занятию</w:t>
            </w:r>
            <w:r w:rsidRPr="000A2F1B">
              <w:rPr>
                <w:sz w:val="24"/>
                <w:szCs w:val="24"/>
              </w:rPr>
              <w:t>. Работа с источниками и поиск информации в Интернете.</w:t>
            </w:r>
          </w:p>
        </w:tc>
      </w:tr>
      <w:tr w:rsidR="00CF35D8" w14:paraId="7C225AD8" w14:textId="77777777" w:rsidTr="00EE6FC2">
        <w:trPr>
          <w:trHeight w:val="896"/>
        </w:trPr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FB73B" w14:textId="06174EC4" w:rsidR="00CF35D8" w:rsidRDefault="00CF35D8" w:rsidP="00CF35D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01C07">
              <w:rPr>
                <w:color w:val="000000"/>
                <w:sz w:val="24"/>
                <w:szCs w:val="24"/>
              </w:rPr>
              <w:t>Интеграл от многозначного отображения.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7757F" w14:textId="6A4A2B4B" w:rsidR="00CF35D8" w:rsidRPr="00250189" w:rsidRDefault="00655CFE" w:rsidP="00CF35D8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Доказательство т</w:t>
            </w:r>
            <w:r w:rsidR="00CF35D8" w:rsidRPr="00250189">
              <w:rPr>
                <w:iCs/>
                <w:sz w:val="24"/>
                <w:szCs w:val="24"/>
              </w:rPr>
              <w:t>еорем</w:t>
            </w:r>
            <w:r>
              <w:rPr>
                <w:iCs/>
                <w:sz w:val="24"/>
                <w:szCs w:val="24"/>
              </w:rPr>
              <w:t>ы</w:t>
            </w:r>
            <w:r w:rsidR="00CF35D8" w:rsidRPr="00250189">
              <w:rPr>
                <w:iCs/>
                <w:sz w:val="24"/>
                <w:szCs w:val="24"/>
              </w:rPr>
              <w:t xml:space="preserve"> Ляпунова</w:t>
            </w:r>
            <w:r>
              <w:rPr>
                <w:iCs/>
                <w:sz w:val="24"/>
                <w:szCs w:val="24"/>
              </w:rPr>
              <w:t xml:space="preserve"> и свойств</w:t>
            </w:r>
            <w:r w:rsidR="00CF35D8">
              <w:rPr>
                <w:iCs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801C07">
              <w:rPr>
                <w:color w:val="000000"/>
                <w:sz w:val="24"/>
                <w:szCs w:val="24"/>
              </w:rPr>
              <w:t>нтеграл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801C07">
              <w:rPr>
                <w:color w:val="000000"/>
                <w:sz w:val="24"/>
                <w:szCs w:val="24"/>
              </w:rPr>
              <w:t xml:space="preserve"> от многозначного отображения</w:t>
            </w:r>
            <w:r w:rsidR="00CF35D8" w:rsidRPr="00250189">
              <w:rPr>
                <w:iCs/>
                <w:sz w:val="24"/>
                <w:szCs w:val="24"/>
              </w:rPr>
              <w:t>.</w:t>
            </w:r>
          </w:p>
          <w:p w14:paraId="67D5443F" w14:textId="07A46161" w:rsidR="00CF35D8" w:rsidRDefault="00CF35D8" w:rsidP="00CF35D8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2A859D" w14:textId="77777777" w:rsidR="0072269E" w:rsidRPr="000A2F1B" w:rsidRDefault="0072269E" w:rsidP="0072269E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0A2F1B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</w:t>
            </w:r>
          </w:p>
          <w:p w14:paraId="7BA821B7" w14:textId="601227E2" w:rsidR="00CF35D8" w:rsidRPr="0072269E" w:rsidRDefault="0072269E" w:rsidP="00CF35D8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0A2F1B">
              <w:rPr>
                <w:sz w:val="24"/>
                <w:szCs w:val="24"/>
              </w:rPr>
              <w:t>Выполнение домашних заданий</w:t>
            </w:r>
            <w:r>
              <w:rPr>
                <w:sz w:val="24"/>
                <w:szCs w:val="24"/>
              </w:rPr>
              <w:t xml:space="preserve"> к каждому занятию</w:t>
            </w:r>
            <w:r w:rsidRPr="000A2F1B">
              <w:rPr>
                <w:sz w:val="24"/>
                <w:szCs w:val="24"/>
              </w:rPr>
              <w:t>. Работа с источниками и поиск информации в Интернете.</w:t>
            </w:r>
          </w:p>
        </w:tc>
      </w:tr>
      <w:tr w:rsidR="00CF35D8" w14:paraId="177E269B" w14:textId="77777777" w:rsidTr="00EE6FC2">
        <w:trPr>
          <w:trHeight w:val="897"/>
        </w:trPr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409ED" w14:textId="4735757E" w:rsidR="00CF35D8" w:rsidRDefault="00CF35D8" w:rsidP="00CF35D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1C07">
              <w:rPr>
                <w:color w:val="000000"/>
                <w:sz w:val="24"/>
                <w:szCs w:val="24"/>
              </w:rPr>
              <w:t>Экспоненциал</w:t>
            </w:r>
            <w:proofErr w:type="spellEnd"/>
            <w:r w:rsidRPr="00801C07">
              <w:rPr>
                <w:color w:val="000000"/>
                <w:sz w:val="24"/>
                <w:szCs w:val="24"/>
              </w:rPr>
              <w:t xml:space="preserve"> матрицы. Формула Коши.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DB3DF" w14:textId="21B0FFEB" w:rsidR="00CF35D8" w:rsidRDefault="00655CFE" w:rsidP="00655CF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Изучение обоснований </w:t>
            </w:r>
            <w:r w:rsidRPr="00DE37AC">
              <w:rPr>
                <w:iCs/>
                <w:sz w:val="24"/>
                <w:szCs w:val="24"/>
              </w:rPr>
              <w:t xml:space="preserve">свойств </w:t>
            </w:r>
            <w:proofErr w:type="spellStart"/>
            <w:r>
              <w:rPr>
                <w:iCs/>
                <w:sz w:val="24"/>
                <w:szCs w:val="24"/>
              </w:rPr>
              <w:t>э</w:t>
            </w:r>
            <w:r w:rsidR="00CF35D8" w:rsidRPr="00DE37AC">
              <w:rPr>
                <w:iCs/>
                <w:sz w:val="24"/>
                <w:szCs w:val="24"/>
              </w:rPr>
              <w:t>кспоненциал</w:t>
            </w:r>
            <w:r>
              <w:rPr>
                <w:iCs/>
                <w:sz w:val="24"/>
                <w:szCs w:val="24"/>
              </w:rPr>
              <w:t>а</w:t>
            </w:r>
            <w:proofErr w:type="spellEnd"/>
            <w:r w:rsidR="00CF35D8" w:rsidRPr="00DE37AC">
              <w:rPr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3E85FD" w14:textId="77777777" w:rsidR="0072269E" w:rsidRPr="000A2F1B" w:rsidRDefault="0072269E" w:rsidP="0072269E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0A2F1B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</w:t>
            </w:r>
          </w:p>
          <w:p w14:paraId="55EA45A1" w14:textId="1453920B" w:rsidR="00CF35D8" w:rsidRPr="0072269E" w:rsidRDefault="0072269E" w:rsidP="00CF35D8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0A2F1B">
              <w:rPr>
                <w:sz w:val="24"/>
                <w:szCs w:val="24"/>
              </w:rPr>
              <w:t>Выполнение домашних заданий</w:t>
            </w:r>
            <w:r>
              <w:rPr>
                <w:sz w:val="24"/>
                <w:szCs w:val="24"/>
              </w:rPr>
              <w:t xml:space="preserve"> к каждому занятию</w:t>
            </w:r>
            <w:r w:rsidRPr="000A2F1B">
              <w:rPr>
                <w:sz w:val="24"/>
                <w:szCs w:val="24"/>
              </w:rPr>
              <w:t>. Работа с источниками и поиск информации в Интернете.</w:t>
            </w:r>
          </w:p>
        </w:tc>
      </w:tr>
      <w:tr w:rsidR="00CF35D8" w14:paraId="050FE74F" w14:textId="77777777" w:rsidTr="00EE6FC2">
        <w:trPr>
          <w:trHeight w:val="1456"/>
        </w:trPr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C9497" w14:textId="68E936C4" w:rsidR="00CF35D8" w:rsidRDefault="00CF35D8" w:rsidP="00CF35D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Принцип максимума Понтрягина. Примеры решения задач </w:t>
            </w:r>
            <w:r w:rsidRPr="00801C07">
              <w:rPr>
                <w:color w:val="000000"/>
                <w:sz w:val="24"/>
                <w:szCs w:val="24"/>
              </w:rPr>
              <w:t>оптимального управления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A0366" w14:textId="1C8906C2" w:rsidR="00CF35D8" w:rsidRPr="00DE37AC" w:rsidRDefault="00CF35D8" w:rsidP="00CF35D8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Доказательство п</w:t>
            </w:r>
            <w:r w:rsidRPr="00DE37AC">
              <w:rPr>
                <w:iCs/>
                <w:sz w:val="24"/>
                <w:szCs w:val="24"/>
              </w:rPr>
              <w:t>ринцип</w:t>
            </w:r>
            <w:r>
              <w:rPr>
                <w:iCs/>
                <w:sz w:val="24"/>
                <w:szCs w:val="24"/>
              </w:rPr>
              <w:t>а</w:t>
            </w:r>
            <w:r w:rsidRPr="00DE37AC">
              <w:rPr>
                <w:iCs/>
                <w:sz w:val="24"/>
                <w:szCs w:val="24"/>
              </w:rPr>
              <w:t xml:space="preserve"> максимума Понтрягина</w:t>
            </w:r>
            <w:r>
              <w:rPr>
                <w:iCs/>
                <w:sz w:val="24"/>
                <w:szCs w:val="24"/>
              </w:rPr>
              <w:t xml:space="preserve"> для линейных </w:t>
            </w:r>
            <w:r>
              <w:rPr>
                <w:bCs/>
                <w:sz w:val="24"/>
                <w:szCs w:val="24"/>
              </w:rPr>
              <w:t>З</w:t>
            </w:r>
            <w:r w:rsidRPr="0018568A">
              <w:rPr>
                <w:bCs/>
                <w:sz w:val="24"/>
                <w:szCs w:val="24"/>
              </w:rPr>
              <w:t>ОУ</w:t>
            </w:r>
            <w:r w:rsidRPr="00DE37AC">
              <w:rPr>
                <w:bCs/>
                <w:iCs/>
                <w:sz w:val="24"/>
                <w:szCs w:val="24"/>
              </w:rPr>
              <w:t>.</w:t>
            </w:r>
          </w:p>
          <w:p w14:paraId="08D12332" w14:textId="1D0096CA" w:rsidR="00CF35D8" w:rsidRPr="00DE37AC" w:rsidRDefault="00CF35D8" w:rsidP="00CF35D8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DE37AC">
              <w:rPr>
                <w:iCs/>
                <w:sz w:val="24"/>
                <w:szCs w:val="24"/>
              </w:rPr>
              <w:t xml:space="preserve">Решение </w:t>
            </w:r>
            <w:r>
              <w:rPr>
                <w:iCs/>
                <w:sz w:val="24"/>
                <w:szCs w:val="24"/>
              </w:rPr>
              <w:t>дополнительных</w:t>
            </w:r>
            <w:r w:rsidRPr="00DE37AC">
              <w:rPr>
                <w:iCs/>
                <w:sz w:val="24"/>
                <w:szCs w:val="24"/>
              </w:rPr>
              <w:t xml:space="preserve"> примеров задач </w:t>
            </w:r>
            <w:r w:rsidRPr="00DE37AC">
              <w:rPr>
                <w:bCs/>
                <w:iCs/>
                <w:sz w:val="24"/>
                <w:szCs w:val="24"/>
              </w:rPr>
              <w:t>оптимального управления</w:t>
            </w:r>
            <w:r>
              <w:rPr>
                <w:bCs/>
                <w:iCs/>
                <w:sz w:val="24"/>
                <w:szCs w:val="24"/>
              </w:rPr>
              <w:t>.</w:t>
            </w:r>
          </w:p>
          <w:p w14:paraId="25DD43B7" w14:textId="382F63D6" w:rsidR="00CF35D8" w:rsidRDefault="00CF35D8" w:rsidP="00CF35D8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C8EDB" w14:textId="77777777" w:rsidR="0072269E" w:rsidRPr="000A2F1B" w:rsidRDefault="0072269E" w:rsidP="0072269E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0A2F1B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</w:t>
            </w:r>
          </w:p>
          <w:p w14:paraId="347B9BAC" w14:textId="6794A65F" w:rsidR="00CF35D8" w:rsidRPr="0072269E" w:rsidRDefault="0072269E" w:rsidP="00CF35D8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0A2F1B">
              <w:rPr>
                <w:sz w:val="24"/>
                <w:szCs w:val="24"/>
              </w:rPr>
              <w:t>Выполнение домашних заданий</w:t>
            </w:r>
            <w:r>
              <w:rPr>
                <w:sz w:val="24"/>
                <w:szCs w:val="24"/>
              </w:rPr>
              <w:t xml:space="preserve"> к каждому занятию</w:t>
            </w:r>
            <w:r w:rsidRPr="000A2F1B">
              <w:rPr>
                <w:sz w:val="24"/>
                <w:szCs w:val="24"/>
              </w:rPr>
              <w:t>. Работа с источниками и поиск информации в Интернете.</w:t>
            </w:r>
          </w:p>
        </w:tc>
      </w:tr>
    </w:tbl>
    <w:p w14:paraId="1D6A4F24" w14:textId="4AD5982E" w:rsidR="00435A3E" w:rsidRDefault="003044A9" w:rsidP="00827AD1">
      <w:pPr>
        <w:ind w:firstLine="0"/>
        <w:rPr>
          <w:b/>
          <w:bCs/>
          <w:sz w:val="28"/>
          <w:szCs w:val="28"/>
        </w:rPr>
      </w:pPr>
      <w:bookmarkStart w:id="18" w:name="__RefHeading___Toc19304892"/>
      <w:r w:rsidRPr="00827AD1">
        <w:rPr>
          <w:b/>
          <w:bCs/>
          <w:sz w:val="28"/>
          <w:szCs w:val="28"/>
        </w:rPr>
        <w:lastRenderedPageBreak/>
        <w:t xml:space="preserve">6.2. </w:t>
      </w:r>
      <w:r w:rsidR="00435A3E" w:rsidRPr="00827AD1">
        <w:rPr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18"/>
    </w:p>
    <w:p w14:paraId="126ACC9B" w14:textId="77777777" w:rsidR="00E44B82" w:rsidRDefault="00E44B82" w:rsidP="00E44B82">
      <w:pPr>
        <w:ind w:firstLine="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Примерные задания самостоятельной работы</w:t>
      </w:r>
      <w:r>
        <w:rPr>
          <w:rFonts w:eastAsia="Calibri"/>
          <w:b/>
          <w:bCs/>
          <w:sz w:val="28"/>
          <w:szCs w:val="28"/>
          <w:lang w:eastAsia="en-US"/>
        </w:rPr>
        <w:tab/>
      </w:r>
      <w:r w:rsidR="00B678CD">
        <w:rPr>
          <w:rFonts w:eastAsia="Calibri"/>
          <w:b/>
          <w:bCs/>
          <w:sz w:val="28"/>
          <w:szCs w:val="28"/>
          <w:lang w:eastAsia="en-US"/>
        </w:rPr>
        <w:tab/>
      </w:r>
    </w:p>
    <w:p w14:paraId="26381673" w14:textId="34AFAFE7" w:rsidR="004A59CD" w:rsidRDefault="00C42A62" w:rsidP="00827AD1">
      <w:pPr>
        <w:ind w:firstLine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drawing>
          <wp:inline distT="0" distB="0" distL="0" distR="0" wp14:anchorId="3108EC70" wp14:editId="157B426B">
            <wp:extent cx="5962650" cy="84486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844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1FFD6" w14:textId="77777777" w:rsidR="00E44B82" w:rsidRDefault="00E44B82" w:rsidP="00E44B82">
      <w:pPr>
        <w:ind w:right="566"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br w:type="page"/>
      </w:r>
      <w:bookmarkStart w:id="19" w:name="_Hlk134578739"/>
      <w:r>
        <w:rPr>
          <w:rFonts w:eastAsia="Calibri"/>
          <w:b/>
          <w:bCs/>
          <w:sz w:val="28"/>
          <w:szCs w:val="28"/>
          <w:lang w:eastAsia="en-US"/>
        </w:rPr>
        <w:lastRenderedPageBreak/>
        <w:t>Примерные задания контрольной работы</w:t>
      </w:r>
      <w:r>
        <w:rPr>
          <w:rFonts w:eastAsia="Calibri"/>
          <w:b/>
          <w:bCs/>
          <w:sz w:val="28"/>
          <w:szCs w:val="28"/>
          <w:lang w:eastAsia="en-US"/>
        </w:rPr>
        <w:tab/>
      </w:r>
    </w:p>
    <w:bookmarkEnd w:id="19"/>
    <w:p w14:paraId="3D808836" w14:textId="2F0523C4" w:rsidR="004A59CD" w:rsidRDefault="00C42A62" w:rsidP="00827AD1">
      <w:pPr>
        <w:ind w:firstLine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drawing>
          <wp:inline distT="0" distB="0" distL="0" distR="0" wp14:anchorId="3E636485" wp14:editId="5CC93BBA">
            <wp:extent cx="6191250" cy="87439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874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666CC" w14:textId="77777777" w:rsidR="00435A3E" w:rsidRDefault="00E44B82" w:rsidP="00967B57">
      <w:pPr>
        <w:ind w:firstLine="0"/>
        <w:jc w:val="left"/>
        <w:rPr>
          <w:b/>
          <w:sz w:val="28"/>
          <w:szCs w:val="28"/>
        </w:rPr>
      </w:pPr>
      <w:r w:rsidRPr="00967B57">
        <w:rPr>
          <w:b/>
          <w:bCs/>
          <w:sz w:val="28"/>
          <w:szCs w:val="28"/>
        </w:rPr>
        <w:br w:type="page"/>
      </w:r>
      <w:r w:rsidR="00435A3E">
        <w:rPr>
          <w:b/>
          <w:sz w:val="28"/>
          <w:szCs w:val="28"/>
        </w:rPr>
        <w:lastRenderedPageBreak/>
        <w:t>Критерии бальной оценки различных форм текущего контроля успеваемости</w:t>
      </w:r>
    </w:p>
    <w:p w14:paraId="35D25828" w14:textId="77777777" w:rsidR="00435A3E" w:rsidRDefault="00435A3E">
      <w:pPr>
        <w:spacing w:line="276" w:lineRule="auto"/>
        <w:ind w:firstLine="0"/>
        <w:jc w:val="center"/>
        <w:rPr>
          <w:b/>
          <w:sz w:val="28"/>
          <w:szCs w:val="28"/>
        </w:rPr>
      </w:pPr>
    </w:p>
    <w:p w14:paraId="618CCB46" w14:textId="77777777" w:rsidR="007C41EB" w:rsidRPr="00293D52" w:rsidRDefault="007C41EB" w:rsidP="007C41EB">
      <w:pPr>
        <w:ind w:firstLine="709"/>
        <w:rPr>
          <w:rFonts w:eastAsia="Calibri"/>
          <w:i/>
          <w:color w:val="000000"/>
          <w:sz w:val="28"/>
          <w:szCs w:val="28"/>
        </w:rPr>
      </w:pPr>
      <w:r w:rsidRPr="00293D52">
        <w:rPr>
          <w:rFonts w:eastAsia="Calibri"/>
          <w:i/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14:paraId="715F26FA" w14:textId="77777777" w:rsidR="00435A3E" w:rsidRDefault="00435A3E">
      <w:pPr>
        <w:ind w:firstLine="0"/>
        <w:rPr>
          <w:b/>
          <w:sz w:val="28"/>
          <w:szCs w:val="28"/>
        </w:rPr>
      </w:pPr>
    </w:p>
    <w:p w14:paraId="6A6729E5" w14:textId="77777777" w:rsidR="00435A3E" w:rsidRPr="00827AD1" w:rsidRDefault="003044A9" w:rsidP="00827AD1">
      <w:pPr>
        <w:ind w:firstLine="0"/>
        <w:rPr>
          <w:b/>
          <w:bCs/>
          <w:sz w:val="28"/>
          <w:szCs w:val="28"/>
        </w:rPr>
      </w:pPr>
      <w:bookmarkStart w:id="20" w:name="__RefHeading___Toc19304895"/>
      <w:bookmarkEnd w:id="20"/>
      <w:r w:rsidRPr="00827AD1">
        <w:rPr>
          <w:b/>
          <w:bCs/>
          <w:sz w:val="28"/>
          <w:szCs w:val="28"/>
        </w:rPr>
        <w:t xml:space="preserve">7. </w:t>
      </w:r>
      <w:r w:rsidR="00435A3E" w:rsidRPr="00827AD1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</w:p>
    <w:p w14:paraId="12BF37BF" w14:textId="0C3387CF" w:rsidR="007B4E2B" w:rsidRPr="00293D52" w:rsidRDefault="007B4E2B" w:rsidP="007B4E2B">
      <w:pPr>
        <w:ind w:firstLine="709"/>
        <w:rPr>
          <w:b/>
          <w:bCs/>
          <w:sz w:val="28"/>
          <w:szCs w:val="28"/>
          <w:lang w:eastAsia="en-US"/>
        </w:rPr>
      </w:pPr>
      <w:r w:rsidRPr="0025440F"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 w:rsidRPr="0025440F">
        <w:rPr>
          <w:rFonts w:eastAsia="Calibri"/>
          <w:b/>
          <w:color w:val="000000"/>
          <w:sz w:val="28"/>
          <w:szCs w:val="28"/>
        </w:rPr>
        <w:t xml:space="preserve"> </w:t>
      </w:r>
      <w:r w:rsidR="00293D52">
        <w:rPr>
          <w:rFonts w:eastAsia="Calibri"/>
          <w:bCs/>
          <w:color w:val="000000"/>
          <w:sz w:val="28"/>
          <w:szCs w:val="28"/>
        </w:rPr>
        <w:t xml:space="preserve">разделе </w:t>
      </w:r>
      <w:r w:rsidRPr="00293D52">
        <w:rPr>
          <w:rFonts w:eastAsia="Calibri"/>
          <w:b/>
          <w:bCs/>
          <w:color w:val="000000"/>
          <w:sz w:val="28"/>
          <w:szCs w:val="28"/>
        </w:rPr>
        <w:t>2.</w:t>
      </w:r>
      <w:r w:rsidRPr="00293D52">
        <w:rPr>
          <w:b/>
          <w:bCs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CCA5009" w14:textId="77777777" w:rsidR="00284FC3" w:rsidRDefault="00435A3E" w:rsidP="003128F5">
      <w:pPr>
        <w:ind w:right="-286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086D4536" w14:textId="77777777" w:rsidR="007D5CE4" w:rsidRPr="003621BA" w:rsidRDefault="007D5CE4" w:rsidP="007D5CE4">
      <w:pPr>
        <w:spacing w:line="276" w:lineRule="auto"/>
        <w:ind w:right="-1"/>
        <w:jc w:val="right"/>
        <w:rPr>
          <w:bCs/>
          <w:color w:val="00000A"/>
          <w:sz w:val="24"/>
          <w:szCs w:val="24"/>
        </w:rPr>
      </w:pPr>
      <w:r>
        <w:rPr>
          <w:bCs/>
          <w:color w:val="00000A"/>
          <w:sz w:val="24"/>
          <w:szCs w:val="24"/>
        </w:rPr>
        <w:t>Таблица 6</w:t>
      </w:r>
    </w:p>
    <w:tbl>
      <w:tblPr>
        <w:tblW w:w="11143" w:type="dxa"/>
        <w:tblInd w:w="-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2409"/>
        <w:gridCol w:w="3261"/>
        <w:gridCol w:w="3171"/>
      </w:tblGrid>
      <w:tr w:rsidR="007B4E2B" w:rsidRPr="007B4E2B" w14:paraId="0C02F74F" w14:textId="77777777" w:rsidTr="00293D52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D739" w14:textId="77777777" w:rsidR="007B4E2B" w:rsidRPr="00293D52" w:rsidRDefault="007B4E2B" w:rsidP="007B4E2B">
            <w:pPr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93D52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409" w:type="dxa"/>
            <w:hideMark/>
          </w:tcPr>
          <w:p w14:paraId="4BC17ECC" w14:textId="77777777" w:rsidR="007B4E2B" w:rsidRPr="00293D52" w:rsidRDefault="007B4E2B" w:rsidP="007B4E2B">
            <w:pPr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93D52">
              <w:rPr>
                <w:b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3261" w:type="dxa"/>
          </w:tcPr>
          <w:p w14:paraId="592A30D3" w14:textId="77777777" w:rsidR="007B4E2B" w:rsidRPr="00293D52" w:rsidRDefault="007B4E2B" w:rsidP="007B4E2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93D52">
              <w:rPr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EAE4" w14:textId="77777777" w:rsidR="007B4E2B" w:rsidRPr="00293D52" w:rsidRDefault="007B4E2B" w:rsidP="007B4E2B">
            <w:pPr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93D52">
              <w:rPr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C53AD0" w:rsidRPr="007B4E2B" w14:paraId="20A201A2" w14:textId="77777777" w:rsidTr="00293D52">
        <w:trPr>
          <w:trHeight w:val="2270"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65A4D" w14:textId="77777777" w:rsidR="00C53AD0" w:rsidRPr="007B4E2B" w:rsidRDefault="00C53AD0" w:rsidP="00C53AD0">
            <w:pPr>
              <w:suppressAutoHyphens w:val="0"/>
              <w:spacing w:line="259" w:lineRule="auto"/>
              <w:ind w:firstLine="0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C53AD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ПКП-6</w:t>
            </w:r>
          </w:p>
          <w:p w14:paraId="02533C8E" w14:textId="5D56FF72" w:rsidR="00C53AD0" w:rsidRPr="007B4E2B" w:rsidRDefault="00C53AD0" w:rsidP="00293D52">
            <w:pPr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b/>
                <w:sz w:val="24"/>
                <w:szCs w:val="24"/>
                <w:highlight w:val="green"/>
                <w:lang w:eastAsia="en-US"/>
              </w:rPr>
            </w:pPr>
            <w:r>
              <w:rPr>
                <w:sz w:val="24"/>
                <w:szCs w:val="24"/>
              </w:rPr>
              <w:t xml:space="preserve">Способен выбрать оптимальные пути </w:t>
            </w:r>
            <w:r w:rsidRPr="005D7A95">
              <w:rPr>
                <w:sz w:val="24"/>
                <w:szCs w:val="24"/>
              </w:rPr>
              <w:t xml:space="preserve">решения поставленных задач с учётом имеющихся вычислительных мощностей, </w:t>
            </w:r>
            <w:r>
              <w:rPr>
                <w:sz w:val="24"/>
                <w:szCs w:val="24"/>
              </w:rPr>
              <w:t>способност</w:t>
            </w:r>
            <w:r w:rsidR="00293D52">
              <w:rPr>
                <w:sz w:val="24"/>
                <w:szCs w:val="24"/>
              </w:rPr>
              <w:t xml:space="preserve">ью </w:t>
            </w:r>
            <w:r w:rsidRPr="005D7A95">
              <w:rPr>
                <w:sz w:val="24"/>
                <w:szCs w:val="24"/>
              </w:rPr>
              <w:t>осуществлять декомпозицию задач и выбрать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оптимальную структуру ИС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46BB5F" w14:textId="77777777" w:rsidR="00C53AD0" w:rsidRPr="007B4E2B" w:rsidRDefault="00C53AD0" w:rsidP="00C53AD0">
            <w:pPr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1. </w:t>
            </w:r>
            <w:r w:rsidRPr="0023412D">
              <w:rPr>
                <w:rFonts w:eastAsia="Calibri"/>
                <w:sz w:val="24"/>
                <w:szCs w:val="24"/>
                <w:lang w:eastAsia="en-US"/>
              </w:rPr>
              <w:t>Структурирует поставленную задачу, выделяет подзадачи и анализирует промежуточные решения.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8F16AA" w14:textId="77777777" w:rsidR="00C53AD0" w:rsidRPr="005D7A95" w:rsidRDefault="00C53AD0" w:rsidP="00571005">
            <w:pPr>
              <w:snapToGrid w:val="0"/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Знать:</w:t>
            </w:r>
            <w:r w:rsidRPr="005D7A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терминологию, </w:t>
            </w:r>
            <w:r w:rsidRPr="005D7A95">
              <w:rPr>
                <w:sz w:val="24"/>
                <w:szCs w:val="24"/>
              </w:rPr>
              <w:t>постановку задач</w:t>
            </w:r>
            <w:r>
              <w:rPr>
                <w:sz w:val="24"/>
                <w:szCs w:val="24"/>
              </w:rPr>
              <w:t>и</w:t>
            </w:r>
            <w:r w:rsidRPr="005D7A95">
              <w:rPr>
                <w:sz w:val="24"/>
                <w:szCs w:val="24"/>
              </w:rPr>
              <w:t xml:space="preserve"> оптимального управления</w:t>
            </w:r>
            <w:r>
              <w:rPr>
                <w:sz w:val="24"/>
                <w:szCs w:val="24"/>
              </w:rPr>
              <w:t xml:space="preserve"> (ЗОУ), классификацию ЗОУ</w:t>
            </w:r>
          </w:p>
          <w:p w14:paraId="2E65387F" w14:textId="77777777" w:rsidR="00C53AD0" w:rsidRPr="007B4E2B" w:rsidRDefault="00C53AD0" w:rsidP="00571005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131B87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последовательно ставить основные вопросы ЗОУ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3793" w14:textId="616BB0EE" w:rsidR="00C53AD0" w:rsidRPr="005F035F" w:rsidRDefault="005F035F" w:rsidP="00293D52">
            <w:pPr>
              <w:suppressAutoHyphens w:val="0"/>
              <w:spacing w:after="120" w:line="240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Какими </w:t>
            </w:r>
            <w:r w:rsidRPr="005F035F">
              <w:rPr>
                <w:sz w:val="24"/>
                <w:szCs w:val="24"/>
                <w:lang w:eastAsia="ru-RU"/>
              </w:rPr>
              <w:t>уравнениями описывается динамический объект</w:t>
            </w:r>
            <w:r>
              <w:rPr>
                <w:sz w:val="24"/>
                <w:szCs w:val="24"/>
                <w:lang w:eastAsia="ru-RU"/>
              </w:rPr>
              <w:t xml:space="preserve"> в</w:t>
            </w:r>
            <w:r w:rsidRPr="005F035F">
              <w:rPr>
                <w:sz w:val="24"/>
                <w:szCs w:val="24"/>
                <w:lang w:eastAsia="ru-RU"/>
              </w:rPr>
              <w:t xml:space="preserve"> теории </w:t>
            </w:r>
            <w:r>
              <w:rPr>
                <w:sz w:val="24"/>
                <w:szCs w:val="24"/>
                <w:lang w:eastAsia="ru-RU"/>
              </w:rPr>
              <w:t xml:space="preserve">ОУ: </w:t>
            </w:r>
            <w:r w:rsidRPr="005F035F">
              <w:rPr>
                <w:sz w:val="24"/>
                <w:szCs w:val="24"/>
                <w:lang w:eastAsia="ru-RU"/>
              </w:rPr>
              <w:t>интегральными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5F035F">
              <w:rPr>
                <w:sz w:val="24"/>
                <w:szCs w:val="24"/>
                <w:lang w:eastAsia="ru-RU"/>
              </w:rPr>
              <w:t>разностными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5F035F">
              <w:rPr>
                <w:sz w:val="24"/>
                <w:szCs w:val="24"/>
                <w:lang w:eastAsia="ru-RU"/>
              </w:rPr>
              <w:t xml:space="preserve"> дифференциальными</w:t>
            </w:r>
            <w:r>
              <w:rPr>
                <w:sz w:val="24"/>
                <w:szCs w:val="24"/>
                <w:lang w:eastAsia="ru-RU"/>
              </w:rPr>
              <w:t xml:space="preserve"> или</w:t>
            </w:r>
            <w:r w:rsidRPr="005F035F">
              <w:rPr>
                <w:sz w:val="24"/>
                <w:szCs w:val="24"/>
                <w:lang w:eastAsia="ru-RU"/>
              </w:rPr>
              <w:t xml:space="preserve"> алгебраическими</w:t>
            </w:r>
            <w:r>
              <w:rPr>
                <w:sz w:val="24"/>
                <w:szCs w:val="24"/>
                <w:lang w:eastAsia="ru-RU"/>
              </w:rPr>
              <w:t>?</w:t>
            </w:r>
          </w:p>
        </w:tc>
      </w:tr>
      <w:tr w:rsidR="00C53AD0" w:rsidRPr="007B4E2B" w14:paraId="6B79F99E" w14:textId="77777777" w:rsidTr="00293D52">
        <w:trPr>
          <w:trHeight w:val="1669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567D1" w14:textId="77777777" w:rsidR="00C53AD0" w:rsidRPr="007B4E2B" w:rsidRDefault="00C53AD0" w:rsidP="00C53AD0">
            <w:pPr>
              <w:suppressAutoHyphens w:val="0"/>
              <w:spacing w:after="160" w:line="259" w:lineRule="auto"/>
              <w:ind w:firstLine="0"/>
              <w:rPr>
                <w:rFonts w:eastAsia="Calibri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0C66BC" w14:textId="77777777" w:rsidR="00C53AD0" w:rsidRPr="007B4E2B" w:rsidRDefault="00C53AD0" w:rsidP="00C53AD0">
            <w:pPr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23412D">
              <w:rPr>
                <w:rFonts w:eastAsia="Calibri"/>
                <w:sz w:val="24"/>
                <w:szCs w:val="24"/>
                <w:lang w:eastAsia="en-US"/>
              </w:rPr>
              <w:t>Демонстрирует знания п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ринципов выбора структуры ИС и </w:t>
            </w:r>
            <w:r w:rsidRPr="0023412D">
              <w:rPr>
                <w:rFonts w:eastAsia="Calibri"/>
                <w:sz w:val="24"/>
                <w:szCs w:val="24"/>
                <w:lang w:eastAsia="en-US"/>
              </w:rPr>
              <w:t>обосновывает выбор той или иной структуры.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6CE21C7" w14:textId="77777777" w:rsidR="00C53AD0" w:rsidRPr="005D7A95" w:rsidRDefault="00C53AD0" w:rsidP="00571005">
            <w:pPr>
              <w:snapToGrid w:val="0"/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Знать:</w:t>
            </w:r>
            <w:r w:rsidRPr="005D7A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аппарат теории </w:t>
            </w:r>
            <w:r w:rsidRPr="005D7A95">
              <w:rPr>
                <w:sz w:val="24"/>
                <w:szCs w:val="24"/>
              </w:rPr>
              <w:t>оптимального управления</w:t>
            </w:r>
            <w:r>
              <w:rPr>
                <w:sz w:val="24"/>
                <w:szCs w:val="24"/>
              </w:rPr>
              <w:t xml:space="preserve"> (ТОУ)</w:t>
            </w:r>
          </w:p>
          <w:p w14:paraId="4CF293DA" w14:textId="77777777" w:rsidR="00C53AD0" w:rsidRPr="007B4E2B" w:rsidRDefault="00C53AD0" w:rsidP="00571005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131B87">
              <w:rPr>
                <w:b/>
                <w:sz w:val="24"/>
                <w:szCs w:val="24"/>
              </w:rPr>
              <w:t>Уметь:</w:t>
            </w:r>
            <w:r w:rsidRPr="005D7A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подбирать</w:t>
            </w:r>
            <w:r w:rsidRPr="005D7A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подходящие методы решения для данного вида ЗОУ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F3C1" w14:textId="619F1424" w:rsidR="00C53AD0" w:rsidRPr="007B051C" w:rsidRDefault="007B051C" w:rsidP="00293D52">
            <w:pPr>
              <w:suppressAutoHyphens w:val="0"/>
              <w:spacing w:after="120" w:line="240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Из</w:t>
            </w:r>
            <w:r w:rsidRPr="007B051C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каких</w:t>
            </w:r>
            <w:r w:rsidRPr="007B051C">
              <w:rPr>
                <w:sz w:val="24"/>
                <w:szCs w:val="24"/>
                <w:lang w:eastAsia="ru-RU"/>
              </w:rPr>
              <w:t xml:space="preserve"> функций времени </w:t>
            </w:r>
            <w:r w:rsidRPr="007B051C">
              <w:rPr>
                <w:sz w:val="24"/>
                <w:szCs w:val="24"/>
                <w:lang w:val="en-US" w:eastAsia="ru-RU"/>
              </w:rPr>
              <w:t>t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7B051C">
              <w:rPr>
                <w:sz w:val="24"/>
                <w:szCs w:val="24"/>
                <w:lang w:eastAsia="ru-RU"/>
              </w:rPr>
              <w:t xml:space="preserve">состоит </w:t>
            </w:r>
            <w:r>
              <w:rPr>
                <w:sz w:val="24"/>
                <w:szCs w:val="24"/>
                <w:lang w:eastAsia="ru-RU"/>
              </w:rPr>
              <w:t>к</w:t>
            </w:r>
            <w:r w:rsidRPr="007B051C">
              <w:rPr>
                <w:sz w:val="24"/>
                <w:szCs w:val="24"/>
                <w:lang w:eastAsia="ru-RU"/>
              </w:rPr>
              <w:t>ласс допустимых управлений в задачах ОУ</w:t>
            </w:r>
            <w:r>
              <w:rPr>
                <w:sz w:val="24"/>
                <w:szCs w:val="24"/>
                <w:lang w:eastAsia="ru-RU"/>
              </w:rPr>
              <w:t xml:space="preserve">: </w:t>
            </w:r>
            <w:r w:rsidRPr="007B051C">
              <w:rPr>
                <w:sz w:val="24"/>
                <w:szCs w:val="24"/>
                <w:lang w:eastAsia="ru-RU"/>
              </w:rPr>
              <w:t>непрерывно дифференцируемых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7B051C">
              <w:rPr>
                <w:sz w:val="24"/>
                <w:szCs w:val="24"/>
                <w:lang w:eastAsia="ru-RU"/>
              </w:rPr>
              <w:t>непрерывных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7B051C">
              <w:rPr>
                <w:sz w:val="24"/>
                <w:szCs w:val="24"/>
                <w:lang w:eastAsia="ru-RU"/>
              </w:rPr>
              <w:t xml:space="preserve"> кусочно-непрерывных</w:t>
            </w:r>
            <w:r>
              <w:rPr>
                <w:sz w:val="24"/>
                <w:szCs w:val="24"/>
                <w:lang w:eastAsia="ru-RU"/>
              </w:rPr>
              <w:t xml:space="preserve"> или</w:t>
            </w:r>
            <w:r w:rsidRPr="007B051C">
              <w:rPr>
                <w:sz w:val="24"/>
                <w:szCs w:val="24"/>
                <w:lang w:eastAsia="ru-RU"/>
              </w:rPr>
              <w:t xml:space="preserve"> измеримых</w:t>
            </w:r>
            <w:r>
              <w:rPr>
                <w:sz w:val="24"/>
                <w:szCs w:val="24"/>
                <w:lang w:eastAsia="ru-RU"/>
              </w:rPr>
              <w:t>?</w:t>
            </w:r>
          </w:p>
        </w:tc>
      </w:tr>
      <w:tr w:rsidR="00C53AD0" w:rsidRPr="007B4E2B" w14:paraId="751EE439" w14:textId="77777777" w:rsidTr="00293D52">
        <w:trPr>
          <w:trHeight w:val="1669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A1FAE" w14:textId="77777777" w:rsidR="00C53AD0" w:rsidRPr="007B4E2B" w:rsidRDefault="00C53AD0" w:rsidP="00C53AD0">
            <w:pPr>
              <w:suppressAutoHyphens w:val="0"/>
              <w:spacing w:after="160" w:line="259" w:lineRule="auto"/>
              <w:ind w:firstLine="0"/>
              <w:rPr>
                <w:rFonts w:eastAsia="Calibri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4E24AA" w14:textId="77777777" w:rsidR="00C53AD0" w:rsidRPr="007B4E2B" w:rsidRDefault="00C53AD0" w:rsidP="00571005">
            <w:pPr>
              <w:suppressAutoHyphens w:val="0"/>
              <w:spacing w:after="160" w:line="259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23412D">
              <w:rPr>
                <w:rFonts w:eastAsia="Calibri"/>
                <w:sz w:val="24"/>
                <w:szCs w:val="24"/>
                <w:lang w:eastAsia="en-US"/>
              </w:rPr>
              <w:t>3. Решает оптимизационные задачи на графах.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E1480E" w14:textId="77777777" w:rsidR="00C53AD0" w:rsidRPr="005D7A95" w:rsidRDefault="00C53AD0" w:rsidP="00571005">
            <w:pPr>
              <w:snapToGrid w:val="0"/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Знать:</w:t>
            </w:r>
            <w:r w:rsidRPr="005D7A95">
              <w:rPr>
                <w:sz w:val="24"/>
                <w:szCs w:val="24"/>
              </w:rPr>
              <w:t xml:space="preserve"> постановку основных оптимизационных задач в теории графов</w:t>
            </w:r>
          </w:p>
          <w:p w14:paraId="449600B3" w14:textId="77777777" w:rsidR="00C53AD0" w:rsidRPr="007B4E2B" w:rsidRDefault="00C53AD0" w:rsidP="00571005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Malgun Gothic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31B87">
              <w:rPr>
                <w:b/>
                <w:sz w:val="24"/>
                <w:szCs w:val="24"/>
              </w:rPr>
              <w:t>Уметь:</w:t>
            </w:r>
            <w:r w:rsidRPr="005D7A95">
              <w:rPr>
                <w:sz w:val="24"/>
                <w:szCs w:val="24"/>
              </w:rPr>
              <w:t xml:space="preserve"> применять методы оптимального управления для оптимизаци</w:t>
            </w:r>
            <w:r>
              <w:rPr>
                <w:sz w:val="24"/>
                <w:szCs w:val="24"/>
              </w:rPr>
              <w:t>и</w:t>
            </w:r>
            <w:r w:rsidRPr="005D7A95">
              <w:rPr>
                <w:sz w:val="24"/>
                <w:szCs w:val="24"/>
              </w:rPr>
              <w:t xml:space="preserve"> на графах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B509" w14:textId="084432D5" w:rsidR="00C53AD0" w:rsidRPr="007B4E2B" w:rsidRDefault="007D1BE4" w:rsidP="00293D52">
            <w:pPr>
              <w:suppressAutoHyphens w:val="0"/>
              <w:spacing w:after="160" w:line="259" w:lineRule="auto"/>
              <w:ind w:firstLine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Как будет звучать принцип Беллмана для оптимального маршрута в задаче о построении кратчайшего пути между</w:t>
            </w:r>
            <w:r w:rsidR="00421EF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заданными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вершинами в графе?</w:t>
            </w:r>
          </w:p>
        </w:tc>
      </w:tr>
      <w:tr w:rsidR="00571005" w:rsidRPr="007B4E2B" w14:paraId="7B38CA38" w14:textId="77777777" w:rsidTr="00293D52">
        <w:trPr>
          <w:trHeight w:val="1669"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264343" w14:textId="77777777" w:rsidR="00571005" w:rsidRPr="00571005" w:rsidRDefault="00571005" w:rsidP="008D7233">
            <w:pPr>
              <w:suppressAutoHyphens w:val="0"/>
              <w:spacing w:line="259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571005">
              <w:rPr>
                <w:b/>
                <w:bCs/>
                <w:sz w:val="24"/>
                <w:szCs w:val="24"/>
              </w:rPr>
              <w:t>ПКП-8</w:t>
            </w:r>
          </w:p>
          <w:p w14:paraId="7FEF322F" w14:textId="77777777" w:rsidR="00571005" w:rsidRPr="00571005" w:rsidRDefault="00571005" w:rsidP="00571005">
            <w:pPr>
              <w:suppressAutoHyphens w:val="0"/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 w:rsidRPr="007547F6">
              <w:rPr>
                <w:sz w:val="24"/>
                <w:szCs w:val="24"/>
              </w:rPr>
              <w:t>Способность разрабатывать математические модели, ставить, формализовать и решать задачи оптимального управления процессами в цифровой экономике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6534E8" w14:textId="77777777" w:rsidR="00571005" w:rsidRPr="0023412D" w:rsidRDefault="00571005" w:rsidP="00571005">
            <w:pPr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7547F6">
              <w:rPr>
                <w:rFonts w:eastAsia="Calibri"/>
                <w:sz w:val="24"/>
                <w:szCs w:val="24"/>
                <w:lang w:eastAsia="en-US"/>
              </w:rPr>
              <w:t xml:space="preserve">1. Формализует поставленную задачу, строит математическую модель, выбирает критерии </w:t>
            </w:r>
            <w:r w:rsidRPr="00DD489B">
              <w:rPr>
                <w:rFonts w:eastAsia="Calibri"/>
                <w:sz w:val="28"/>
                <w:szCs w:val="28"/>
                <w:lang w:eastAsia="en-US"/>
              </w:rPr>
              <w:t>оптимальности</w:t>
            </w:r>
            <w:r w:rsidRPr="007547F6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AB5743" w14:textId="77777777" w:rsidR="00571005" w:rsidRPr="005D7A95" w:rsidRDefault="00571005" w:rsidP="00571005">
            <w:pPr>
              <w:snapToGrid w:val="0"/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Знать:</w:t>
            </w:r>
            <w:r w:rsidRPr="005D7A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методологию построения математической оптимизационной модели</w:t>
            </w:r>
          </w:p>
          <w:p w14:paraId="1F3F7AE9" w14:textId="77777777" w:rsidR="00571005" w:rsidRPr="00131B87" w:rsidRDefault="00571005" w:rsidP="00571005">
            <w:pPr>
              <w:snapToGrid w:val="0"/>
              <w:spacing w:line="240" w:lineRule="auto"/>
              <w:ind w:left="38" w:firstLine="0"/>
              <w:jc w:val="left"/>
              <w:rPr>
                <w:b/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Уметь:</w:t>
            </w:r>
            <w:r w:rsidRPr="005D7A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корректно поставить и формализовать математическую модель в ЗОУ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00C1" w14:textId="4A02A5C2" w:rsidR="00571005" w:rsidRPr="00EE6FC2" w:rsidRDefault="00B669F7" w:rsidP="00EE6FC2">
            <w:pPr>
              <w:suppressAutoHyphens w:val="0"/>
              <w:spacing w:after="12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B669F7">
              <w:rPr>
                <w:sz w:val="24"/>
                <w:szCs w:val="24"/>
                <w:lang w:eastAsia="ru-RU"/>
              </w:rPr>
              <w:t>В задаче быстродействия критерий качества управления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669F7">
              <w:rPr>
                <w:sz w:val="24"/>
                <w:szCs w:val="24"/>
                <w:lang w:eastAsia="ru-RU"/>
              </w:rPr>
              <w:t>содержит</w:t>
            </w:r>
            <w:r>
              <w:rPr>
                <w:sz w:val="24"/>
                <w:szCs w:val="24"/>
                <w:lang w:eastAsia="ru-RU"/>
              </w:rPr>
              <w:t>:</w:t>
            </w:r>
            <w:r w:rsidRPr="00B669F7">
              <w:rPr>
                <w:sz w:val="24"/>
                <w:szCs w:val="24"/>
                <w:lang w:eastAsia="ru-RU"/>
              </w:rPr>
              <w:t xml:space="preserve"> терминальное слагаемое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B669F7">
              <w:rPr>
                <w:sz w:val="24"/>
                <w:szCs w:val="24"/>
                <w:lang w:eastAsia="ru-RU"/>
              </w:rPr>
              <w:t>терминальное и интегральное слагаемые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B669F7">
              <w:rPr>
                <w:sz w:val="24"/>
                <w:szCs w:val="24"/>
                <w:lang w:eastAsia="ru-RU"/>
              </w:rPr>
              <w:t xml:space="preserve"> интегральное слагаемое</w:t>
            </w:r>
            <w:r>
              <w:rPr>
                <w:sz w:val="24"/>
                <w:szCs w:val="24"/>
                <w:lang w:eastAsia="ru-RU"/>
              </w:rPr>
              <w:t xml:space="preserve"> с подынтегральной функцией</w:t>
            </w:r>
            <w:r w:rsidRPr="00B669F7">
              <w:rPr>
                <w:sz w:val="24"/>
                <w:szCs w:val="24"/>
                <w:lang w:eastAsia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(u)</m:t>
              </m:r>
            </m:oMath>
            <w:r w:rsidRPr="00B669F7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или</w:t>
            </w:r>
            <w:r w:rsidR="00BC2A35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 подынтегральной функцией</w:t>
            </w:r>
            <w:r w:rsidRPr="00B669F7">
              <w:rPr>
                <w:sz w:val="24"/>
                <w:szCs w:val="24"/>
                <w:lang w:eastAsia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≡1</m:t>
              </m:r>
            </m:oMath>
            <w:r>
              <w:rPr>
                <w:sz w:val="24"/>
                <w:szCs w:val="24"/>
                <w:lang w:eastAsia="ru-RU"/>
              </w:rPr>
              <w:t>?</w:t>
            </w:r>
          </w:p>
        </w:tc>
      </w:tr>
      <w:tr w:rsidR="00571005" w:rsidRPr="007B4E2B" w14:paraId="46037661" w14:textId="77777777" w:rsidTr="00293D52">
        <w:trPr>
          <w:trHeight w:val="1669"/>
        </w:trPr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2CBF1" w14:textId="77777777" w:rsidR="00571005" w:rsidRPr="007B4E2B" w:rsidRDefault="00571005" w:rsidP="00571005">
            <w:pPr>
              <w:suppressAutoHyphens w:val="0"/>
              <w:spacing w:after="160" w:line="259" w:lineRule="auto"/>
              <w:ind w:firstLine="0"/>
              <w:rPr>
                <w:rFonts w:eastAsia="Calibri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0C74CB" w14:textId="034961B0" w:rsidR="00571005" w:rsidRPr="0023412D" w:rsidRDefault="00571005" w:rsidP="00EE6FC2">
            <w:pPr>
              <w:autoSpaceDE w:val="0"/>
              <w:snapToGri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7547F6">
              <w:rPr>
                <w:rFonts w:eastAsia="Calibri"/>
                <w:sz w:val="24"/>
                <w:szCs w:val="24"/>
                <w:lang w:eastAsia="en-US"/>
              </w:rPr>
              <w:t>2. Демонстрирует знания методов оптимального управления и строит алгоритм для численного решения поставленной задачи.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E974D4" w14:textId="77777777" w:rsidR="00571005" w:rsidRPr="005D7A95" w:rsidRDefault="00571005" w:rsidP="00571005">
            <w:pPr>
              <w:snapToGrid w:val="0"/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Знать:</w:t>
            </w:r>
            <w:r w:rsidRPr="005D7A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аналитические и численные </w:t>
            </w:r>
            <w:r w:rsidRPr="007547F6">
              <w:rPr>
                <w:rFonts w:eastAsia="Calibri"/>
                <w:sz w:val="24"/>
                <w:szCs w:val="24"/>
                <w:lang w:eastAsia="en-US"/>
              </w:rPr>
              <w:t>метод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ы </w:t>
            </w:r>
            <w:r>
              <w:rPr>
                <w:sz w:val="24"/>
                <w:szCs w:val="24"/>
              </w:rPr>
              <w:t>ТОУ</w:t>
            </w:r>
          </w:p>
          <w:p w14:paraId="4433B4C5" w14:textId="77777777" w:rsidR="00571005" w:rsidRPr="00131B87" w:rsidRDefault="00571005" w:rsidP="00571005">
            <w:pPr>
              <w:snapToGrid w:val="0"/>
              <w:spacing w:line="240" w:lineRule="auto"/>
              <w:ind w:left="38" w:firstLine="0"/>
              <w:jc w:val="left"/>
              <w:rPr>
                <w:b/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Уметь:</w:t>
            </w:r>
            <w:r w:rsidRPr="005D7A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выбрать и применить численные </w:t>
            </w:r>
            <w:r w:rsidRPr="007547F6">
              <w:rPr>
                <w:rFonts w:eastAsia="Calibri"/>
                <w:sz w:val="24"/>
                <w:szCs w:val="24"/>
                <w:lang w:eastAsia="en-US"/>
              </w:rPr>
              <w:t>алгоритм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ы для </w:t>
            </w:r>
            <w:r>
              <w:rPr>
                <w:sz w:val="24"/>
                <w:szCs w:val="24"/>
              </w:rPr>
              <w:t>ЗОУ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028A" w14:textId="77777777" w:rsidR="001B7338" w:rsidRDefault="001B7338" w:rsidP="00571005">
            <w:pPr>
              <w:suppressAutoHyphens w:val="0"/>
              <w:spacing w:after="160" w:line="259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Для множеств</w:t>
            </w:r>
          </w:p>
          <w:p w14:paraId="5270C8A7" w14:textId="77777777" w:rsidR="001B7338" w:rsidRDefault="001B7338" w:rsidP="00571005">
            <w:pPr>
              <w:suppressAutoHyphens w:val="0"/>
              <w:spacing w:after="160" w:line="259" w:lineRule="auto"/>
              <w:ind w:firstLine="0"/>
              <w:rPr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F</m:t>
              </m:r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x∈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 xml:space="preserve">: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eastAsia="ru-RU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eastAsia="ru-RU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1</m:t>
                  </m:r>
                </m:e>
              </m:d>
            </m:oMath>
            <w:r>
              <w:rPr>
                <w:sz w:val="24"/>
                <w:szCs w:val="24"/>
                <w:lang w:eastAsia="ru-RU"/>
              </w:rPr>
              <w:t xml:space="preserve"> и</w:t>
            </w:r>
          </w:p>
          <w:p w14:paraId="0EAAB58C" w14:textId="2006B8B4" w:rsidR="003A1C19" w:rsidRPr="003A1C19" w:rsidRDefault="001B7338" w:rsidP="003A1C19">
            <w:pPr>
              <w:suppressAutoHyphens w:val="0"/>
              <w:spacing w:after="160" w:line="259" w:lineRule="auto"/>
              <w:ind w:firstLine="0"/>
              <w:rPr>
                <w:sz w:val="24"/>
                <w:szCs w:val="24"/>
                <w:lang w:val="en-US" w:eastAsia="ru-RU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G</m:t>
              </m:r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(0)</m:t>
              </m:r>
            </m:oMath>
            <w:r>
              <w:rPr>
                <w:sz w:val="24"/>
                <w:szCs w:val="24"/>
                <w:lang w:eastAsia="ru-RU"/>
              </w:rPr>
              <w:t xml:space="preserve"> найти</w:t>
            </w:r>
            <w:r w:rsidRPr="00603F77">
              <w:rPr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F</m:t>
              </m:r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+</m:t>
              </m:r>
              <m: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G</m:t>
              </m:r>
            </m:oMath>
            <w:r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571005" w:rsidRPr="007B4E2B" w14:paraId="2855583C" w14:textId="77777777" w:rsidTr="00293D52">
        <w:trPr>
          <w:trHeight w:val="1669"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E13BC3" w14:textId="77777777" w:rsidR="00571005" w:rsidRPr="00571005" w:rsidRDefault="00571005" w:rsidP="008D7233">
            <w:pPr>
              <w:suppressAutoHyphens w:val="0"/>
              <w:spacing w:line="259" w:lineRule="auto"/>
              <w:ind w:firstLine="0"/>
              <w:rPr>
                <w:b/>
                <w:bCs/>
                <w:sz w:val="24"/>
                <w:szCs w:val="24"/>
              </w:rPr>
            </w:pPr>
            <w:r w:rsidRPr="00571005">
              <w:rPr>
                <w:b/>
                <w:bCs/>
                <w:sz w:val="24"/>
                <w:szCs w:val="24"/>
              </w:rPr>
              <w:t>ПКП-9</w:t>
            </w:r>
          </w:p>
          <w:p w14:paraId="14BE571F" w14:textId="77777777" w:rsidR="00571005" w:rsidRPr="007B4E2B" w:rsidRDefault="00571005" w:rsidP="00571005">
            <w:pPr>
              <w:suppressAutoHyphens w:val="0"/>
              <w:spacing w:after="160" w:line="259" w:lineRule="auto"/>
              <w:ind w:firstLine="0"/>
              <w:rPr>
                <w:rFonts w:eastAsia="Calibri"/>
                <w:sz w:val="24"/>
                <w:szCs w:val="24"/>
                <w:highlight w:val="green"/>
                <w:lang w:eastAsia="en-US"/>
              </w:rPr>
            </w:pPr>
            <w:r w:rsidRPr="00040EBB">
              <w:rPr>
                <w:sz w:val="24"/>
                <w:szCs w:val="24"/>
              </w:rPr>
              <w:t>Способность самостоятельно решить поставленную задачу в области моделирования процессов цифровой экономики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210B57" w14:textId="77777777" w:rsidR="00571005" w:rsidRPr="0023412D" w:rsidRDefault="00571005" w:rsidP="00571005">
            <w:pPr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040EBB">
              <w:rPr>
                <w:rFonts w:eastAsia="Calibri"/>
                <w:sz w:val="24"/>
                <w:szCs w:val="24"/>
                <w:lang w:eastAsia="en-US"/>
              </w:rPr>
              <w:t>1. Формально описывает задачу в области цифровой экономики по ее словесной постановке.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BCE298" w14:textId="77777777" w:rsidR="00571005" w:rsidRPr="005D7A95" w:rsidRDefault="00571005" w:rsidP="003A1C19">
            <w:pPr>
              <w:snapToGrid w:val="0"/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Знать:</w:t>
            </w:r>
            <w:r w:rsidRPr="005D7A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методику построения оптимизационной задачи экономического моделирования</w:t>
            </w:r>
          </w:p>
          <w:p w14:paraId="4C4DC0D4" w14:textId="77777777" w:rsidR="00571005" w:rsidRPr="00131B87" w:rsidRDefault="00571005" w:rsidP="003A1C19">
            <w:pPr>
              <w:snapToGrid w:val="0"/>
              <w:spacing w:line="240" w:lineRule="auto"/>
              <w:ind w:left="38" w:firstLine="0"/>
              <w:jc w:val="left"/>
              <w:rPr>
                <w:b/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Уметь:</w:t>
            </w:r>
            <w:r w:rsidRPr="005D7A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корректно формализовать цифровую экономическую модель в ЗОУ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5629" w14:textId="3D942412" w:rsidR="00571005" w:rsidRPr="007B4E2B" w:rsidRDefault="00632CD5" w:rsidP="00632CD5">
            <w:pPr>
              <w:suppressAutoHyphens w:val="0"/>
              <w:spacing w:after="160" w:line="259" w:lineRule="auto"/>
              <w:ind w:firstLine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ru-RU"/>
              </w:rPr>
              <w:t xml:space="preserve">Для множества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F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=S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(0)</m:t>
              </m:r>
            </m:oMath>
            <w:r>
              <w:rPr>
                <w:sz w:val="24"/>
                <w:szCs w:val="24"/>
                <w:lang w:eastAsia="ru-RU"/>
              </w:rPr>
              <w:t xml:space="preserve"> и матрицы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A</m:t>
              </m:r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eastAsia="ru-RU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eastAsia="ru-RU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eastAsia="ru-RU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eastAsia="ru-RU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eastAsia="ru-RU"/>
                          </w:rPr>
                          <m:t>2</m:t>
                        </m:r>
                      </m:e>
                    </m:mr>
                  </m:m>
                </m:e>
              </m:d>
            </m:oMath>
            <w:r>
              <w:rPr>
                <w:sz w:val="24"/>
                <w:szCs w:val="24"/>
                <w:lang w:eastAsia="ru-RU"/>
              </w:rPr>
              <w:t xml:space="preserve"> найти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AF</m:t>
              </m:r>
            </m:oMath>
            <w:r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571005" w:rsidRPr="007B4E2B" w14:paraId="315CA797" w14:textId="77777777" w:rsidTr="00293D52">
        <w:trPr>
          <w:trHeight w:val="1669"/>
        </w:trPr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6BA81" w14:textId="77777777" w:rsidR="00571005" w:rsidRPr="007B4E2B" w:rsidRDefault="00571005" w:rsidP="00571005">
            <w:pPr>
              <w:suppressAutoHyphens w:val="0"/>
              <w:spacing w:after="160" w:line="259" w:lineRule="auto"/>
              <w:ind w:firstLine="0"/>
              <w:rPr>
                <w:rFonts w:eastAsia="Calibri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1CDD65C" w14:textId="77777777" w:rsidR="00571005" w:rsidRPr="0023412D" w:rsidRDefault="00571005" w:rsidP="00571005">
            <w:pPr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040EBB">
              <w:rPr>
                <w:rFonts w:eastAsia="Calibri"/>
                <w:sz w:val="24"/>
                <w:szCs w:val="24"/>
                <w:lang w:eastAsia="en-US"/>
              </w:rPr>
              <w:t>2. Использует методы имитационного моделирования для решения задач в области цифровой экономики.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A545B0" w14:textId="77777777" w:rsidR="00571005" w:rsidRPr="005D7A95" w:rsidRDefault="00571005" w:rsidP="003A1C19">
            <w:pPr>
              <w:snapToGrid w:val="0"/>
              <w:spacing w:line="240" w:lineRule="auto"/>
              <w:ind w:left="38" w:firstLine="0"/>
              <w:rPr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Знать:</w:t>
            </w:r>
            <w:r w:rsidRPr="005D7A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принципы </w:t>
            </w:r>
            <w:r w:rsidRPr="00040EBB">
              <w:rPr>
                <w:rFonts w:eastAsia="Calibri"/>
                <w:sz w:val="24"/>
                <w:szCs w:val="24"/>
                <w:lang w:eastAsia="en-US"/>
              </w:rPr>
              <w:t>имитационного моделирования</w:t>
            </w:r>
          </w:p>
          <w:p w14:paraId="6F6F489A" w14:textId="77777777" w:rsidR="00571005" w:rsidRPr="00131B87" w:rsidRDefault="00571005" w:rsidP="003A1C19">
            <w:pPr>
              <w:snapToGrid w:val="0"/>
              <w:spacing w:line="240" w:lineRule="auto"/>
              <w:ind w:left="38" w:firstLine="0"/>
              <w:rPr>
                <w:b/>
                <w:sz w:val="24"/>
                <w:szCs w:val="24"/>
              </w:rPr>
            </w:pPr>
            <w:r w:rsidRPr="00131B87">
              <w:rPr>
                <w:b/>
                <w:sz w:val="24"/>
                <w:szCs w:val="24"/>
              </w:rPr>
              <w:t>Уметь:</w:t>
            </w:r>
            <w:r w:rsidRPr="005D7A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решать сложные ЗОУ в </w:t>
            </w:r>
            <w:r w:rsidRPr="00040EBB">
              <w:rPr>
                <w:sz w:val="24"/>
                <w:szCs w:val="24"/>
              </w:rPr>
              <w:t>области цифровой экономики</w:t>
            </w:r>
            <w:r>
              <w:rPr>
                <w:sz w:val="24"/>
                <w:szCs w:val="24"/>
              </w:rPr>
              <w:t xml:space="preserve"> путем их численного анализа методами </w:t>
            </w:r>
            <w:r w:rsidRPr="00040EBB">
              <w:rPr>
                <w:rFonts w:eastAsia="Calibri"/>
                <w:sz w:val="24"/>
                <w:szCs w:val="24"/>
                <w:lang w:eastAsia="en-US"/>
              </w:rPr>
              <w:t>имитационного моделирования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5288" w14:textId="77777777" w:rsidR="00823258" w:rsidRDefault="00632CD5" w:rsidP="00823258">
            <w:pPr>
              <w:suppressAutoHyphens w:val="0"/>
              <w:spacing w:after="160" w:line="259" w:lineRule="auto"/>
              <w:ind w:firstLine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Найти р</w:t>
            </w:r>
            <w:r w:rsidRPr="00632CD5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асстояние </w:t>
            </w:r>
            <w:proofErr w:type="spellStart"/>
            <w:r w:rsidRPr="00632CD5">
              <w:rPr>
                <w:rFonts w:eastAsia="Calibri"/>
                <w:bCs/>
                <w:sz w:val="24"/>
                <w:szCs w:val="24"/>
                <w:lang w:eastAsia="en-US"/>
              </w:rPr>
              <w:t>Хаусдорфа</w:t>
            </w:r>
            <w:proofErr w:type="spellEnd"/>
            <w:r w:rsidRPr="00632CD5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h</m:t>
              </m:r>
              <m:d>
                <m:dPr>
                  <m:ctrlPr>
                    <w:rPr>
                      <w:rFonts w:ascii="Cambria Math" w:eastAsia="Calibri" w:hAnsi="Cambria Math"/>
                      <w:bCs/>
                      <w:i/>
                      <w:sz w:val="24"/>
                      <w:szCs w:val="24"/>
                      <w:lang w:val="en-US"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val="en-US" w:eastAsia="en-US"/>
                    </w:rPr>
                    <m:t>F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,G</m:t>
                  </m:r>
                </m:e>
              </m:d>
            </m:oMath>
            <w:r w:rsidRPr="00632CD5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между множествами</w:t>
            </w:r>
          </w:p>
          <w:p w14:paraId="1B4140B9" w14:textId="012C3322" w:rsidR="00571005" w:rsidRPr="007B4E2B" w:rsidRDefault="00632CD5" w:rsidP="00823258">
            <w:pPr>
              <w:suppressAutoHyphens w:val="0"/>
              <w:spacing w:after="160" w:line="259" w:lineRule="auto"/>
              <w:ind w:firstLine="0"/>
              <w:rPr>
                <w:rFonts w:eastAsia="Calibri"/>
                <w:bCs/>
                <w:sz w:val="24"/>
                <w:szCs w:val="24"/>
                <w:lang w:eastAsia="en-US"/>
              </w:rPr>
            </w:pPr>
            <m:oMath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F=</m:t>
              </m:r>
              <m:d>
                <m:dPr>
                  <m:begChr m:val="{"/>
                  <m:endChr m:val="}"/>
                  <m:ctrlPr>
                    <w:rPr>
                      <w:rFonts w:ascii="Cambria Math" w:eastAsia="Calibri" w:hAnsi="Cambria Math"/>
                      <w:bCs/>
                      <w:i/>
                      <w:sz w:val="24"/>
                      <w:szCs w:val="24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x∈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bCs/>
                          <w:i/>
                          <w:sz w:val="24"/>
                          <w:szCs w:val="24"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eastAsia="en-US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eastAsia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 xml:space="preserve">: 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eastAsia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eastAsia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=0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, 0≤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eastAsia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eastAsia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≤2</m:t>
                  </m:r>
                </m:e>
              </m:d>
            </m:oMath>
            <w:r w:rsidRPr="00632CD5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и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G</m:t>
              </m:r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eastAsia="Calibri" w:hAnsi="Cambria Math"/>
                      <w:bCs/>
                      <w:i/>
                      <w:sz w:val="24"/>
                      <w:szCs w:val="24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x∈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bCs/>
                          <w:i/>
                          <w:sz w:val="24"/>
                          <w:szCs w:val="24"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eastAsia="en-US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eastAsia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 xml:space="preserve">: 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bCs/>
                          <w:i/>
                          <w:sz w:val="24"/>
                          <w:szCs w:val="24"/>
                          <w:lang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eastAsia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eastAsia="en-US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eastAsia="en-US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bCs/>
                          <w:i/>
                          <w:sz w:val="24"/>
                          <w:szCs w:val="24"/>
                          <w:lang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eastAsia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eastAsia="en-US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eastAsia="en-US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</m:t>
                  </m:r>
                </m:e>
              </m:d>
            </m:oMath>
            <w:r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</w:tc>
      </w:tr>
    </w:tbl>
    <w:p w14:paraId="4A96100A" w14:textId="77777777" w:rsidR="00284FC3" w:rsidRDefault="00284FC3" w:rsidP="007B4E2B">
      <w:pPr>
        <w:ind w:firstLine="0"/>
        <w:jc w:val="left"/>
        <w:rPr>
          <w:b/>
          <w:sz w:val="28"/>
          <w:szCs w:val="28"/>
        </w:rPr>
      </w:pPr>
    </w:p>
    <w:p w14:paraId="79F234B5" w14:textId="2C383F20" w:rsidR="00006154" w:rsidRDefault="00006154">
      <w:pPr>
        <w:suppressAutoHyphens w:val="0"/>
        <w:spacing w:line="240" w:lineRule="auto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BDD053B" w14:textId="62A84FFE" w:rsidR="00435A3E" w:rsidRDefault="00435A3E">
      <w:pPr>
        <w:jc w:val="center"/>
        <w:rPr>
          <w:szCs w:val="28"/>
        </w:rPr>
      </w:pPr>
      <w:r>
        <w:rPr>
          <w:b/>
          <w:i/>
          <w:sz w:val="28"/>
          <w:szCs w:val="28"/>
        </w:rPr>
        <w:lastRenderedPageBreak/>
        <w:t>Пример</w:t>
      </w:r>
      <w:r w:rsidR="00293D52">
        <w:rPr>
          <w:b/>
          <w:i/>
          <w:sz w:val="28"/>
          <w:szCs w:val="28"/>
        </w:rPr>
        <w:t xml:space="preserve">ные задания </w:t>
      </w:r>
      <w:r w:rsidR="00E23EB1">
        <w:rPr>
          <w:b/>
          <w:i/>
          <w:sz w:val="28"/>
          <w:szCs w:val="28"/>
        </w:rPr>
        <w:t>для подготовки к зачету</w:t>
      </w:r>
    </w:p>
    <w:p w14:paraId="491E7D7A" w14:textId="053BD41B" w:rsidR="00435A3E" w:rsidRPr="00B314E7" w:rsidRDefault="00B314E7" w:rsidP="00B314E7">
      <w:pPr>
        <w:pStyle w:val="19"/>
        <w:numPr>
          <w:ilvl w:val="0"/>
          <w:numId w:val="3"/>
        </w:numPr>
        <w:rPr>
          <w:szCs w:val="28"/>
        </w:rPr>
      </w:pPr>
      <w:r w:rsidRPr="00B314E7">
        <w:rPr>
          <w:szCs w:val="28"/>
          <w:lang w:eastAsia="ru-RU"/>
        </w:rPr>
        <w:t xml:space="preserve">Для множеств </w:t>
      </w:r>
      <m:oMath>
        <m:r>
          <w:rPr>
            <w:rFonts w:ascii="Cambria Math" w:hAnsi="Cambria Math"/>
            <w:szCs w:val="28"/>
            <w:lang w:val="en-US" w:eastAsia="ru-RU"/>
          </w:rPr>
          <m:t>F</m:t>
        </m:r>
        <m:r>
          <w:rPr>
            <w:rFonts w:ascii="Cambria Math" w:hAnsi="Cambria Math"/>
            <w:szCs w:val="28"/>
            <w:lang w:eastAsia="ru-RU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8"/>
                <w:lang w:eastAsia="ru-RU"/>
              </w:rPr>
            </m:ctrlPr>
          </m:dPr>
          <m:e>
            <m:r>
              <w:rPr>
                <w:rFonts w:ascii="Cambria Math" w:hAnsi="Cambria Math"/>
                <w:szCs w:val="28"/>
                <w:lang w:eastAsia="ru-RU"/>
              </w:rPr>
              <m:t>x∈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  <w:lang w:eastAsia="ru-RU"/>
                  </w:rPr>
                  <m:t>R</m:t>
                </m:r>
              </m:e>
              <m:sup>
                <m:r>
                  <w:rPr>
                    <w:rFonts w:ascii="Cambria Math" w:hAnsi="Cambria Math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Cambria Math" w:hAnsi="Cambria Math"/>
                <w:szCs w:val="28"/>
                <w:lang w:eastAsia="ru-RU"/>
              </w:rPr>
              <m:t xml:space="preserve">: 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Cs w:val="28"/>
                    <w:lang w:eastAsia="ru-RU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eastAsia="ru-RU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szCs w:val="28"/>
                <w:lang w:eastAsia="ru-RU"/>
              </w:rPr>
              <m:t>≤</m:t>
            </m:r>
            <m:r>
              <m:rPr>
                <m:sty m:val="p"/>
              </m:rPr>
              <w:rPr>
                <w:rFonts w:ascii="Cambria Math" w:hAnsi="Cambria Math"/>
                <w:szCs w:val="28"/>
                <w:lang w:eastAsia="ru-RU"/>
              </w:rPr>
              <m:t xml:space="preserve">1, 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8"/>
                    <w:lang w:eastAsia="ru-RU"/>
                  </w:rPr>
                  <m:t>2</m:t>
                </m:r>
              </m:sub>
            </m:sSub>
            <m:r>
              <w:rPr>
                <w:rFonts w:ascii="Cambria Math" w:hAnsi="Cambria Math"/>
                <w:szCs w:val="28"/>
                <w:lang w:eastAsia="ru-RU"/>
              </w:rPr>
              <m:t>=0</m:t>
            </m:r>
          </m:e>
        </m:d>
      </m:oMath>
      <w:r w:rsidRPr="00B314E7">
        <w:rPr>
          <w:szCs w:val="28"/>
          <w:lang w:eastAsia="ru-RU"/>
        </w:rPr>
        <w:t xml:space="preserve"> и </w:t>
      </w:r>
      <m:oMath>
        <m:r>
          <w:rPr>
            <w:rFonts w:ascii="Cambria Math" w:hAnsi="Cambria Math"/>
            <w:szCs w:val="28"/>
            <w:lang w:val="en-US" w:eastAsia="ru-RU"/>
          </w:rPr>
          <m:t>G</m:t>
        </m:r>
        <m:r>
          <w:rPr>
            <w:rFonts w:ascii="Cambria Math" w:hAnsi="Cambria Math"/>
            <w:szCs w:val="28"/>
            <w:lang w:eastAsia="ru-RU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8"/>
                <w:lang w:eastAsia="ru-RU"/>
              </w:rPr>
            </m:ctrlPr>
          </m:dPr>
          <m:e>
            <m:r>
              <w:rPr>
                <w:rFonts w:ascii="Cambria Math" w:hAnsi="Cambria Math"/>
                <w:szCs w:val="28"/>
                <w:lang w:eastAsia="ru-RU"/>
              </w:rPr>
              <m:t>x∈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  <w:lang w:eastAsia="ru-RU"/>
                  </w:rPr>
                  <m:t>R</m:t>
                </m:r>
              </m:e>
              <m:sup>
                <m:r>
                  <w:rPr>
                    <w:rFonts w:ascii="Cambria Math" w:hAnsi="Cambria Math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Cambria Math" w:hAnsi="Cambria Math"/>
                <w:szCs w:val="28"/>
                <w:lang w:eastAsia="ru-RU"/>
              </w:rPr>
              <m:t xml:space="preserve">: 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hAnsi="Cambria Math"/>
                <w:szCs w:val="28"/>
                <w:lang w:eastAsia="ru-RU"/>
              </w:rPr>
              <m:t>=0</m:t>
            </m:r>
            <m:r>
              <m:rPr>
                <m:sty m:val="p"/>
              </m:rPr>
              <w:rPr>
                <w:rFonts w:ascii="Cambria Math" w:hAnsi="Cambria Math"/>
                <w:szCs w:val="28"/>
                <w:lang w:eastAsia="ru-RU"/>
              </w:rPr>
              <m:t xml:space="preserve">, 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Cs w:val="28"/>
                    <w:lang w:eastAsia="ru-RU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eastAsia="ru-RU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/>
                <w:szCs w:val="28"/>
                <w:lang w:eastAsia="ru-RU"/>
              </w:rPr>
              <m:t>≤</m:t>
            </m:r>
            <m:r>
              <m:rPr>
                <m:sty m:val="p"/>
              </m:rPr>
              <w:rPr>
                <w:rFonts w:ascii="Cambria Math" w:hAnsi="Cambria Math"/>
                <w:szCs w:val="28"/>
                <w:lang w:eastAsia="ru-RU"/>
              </w:rPr>
              <m:t>2</m:t>
            </m:r>
          </m:e>
        </m:d>
      </m:oMath>
      <w:r w:rsidRPr="00B314E7">
        <w:rPr>
          <w:szCs w:val="28"/>
          <w:lang w:eastAsia="ru-RU"/>
        </w:rPr>
        <w:t xml:space="preserve"> найти множество </w:t>
      </w:r>
      <m:oMath>
        <m:r>
          <w:rPr>
            <w:rFonts w:ascii="Cambria Math" w:hAnsi="Cambria Math"/>
            <w:szCs w:val="28"/>
            <w:lang w:val="en-US" w:eastAsia="ru-RU"/>
          </w:rPr>
          <m:t>F</m:t>
        </m:r>
        <m:r>
          <w:rPr>
            <w:rFonts w:ascii="Cambria Math" w:hAnsi="Cambria Math"/>
            <w:szCs w:val="28"/>
            <w:lang w:eastAsia="ru-RU"/>
          </w:rPr>
          <m:t>+</m:t>
        </m:r>
        <m:r>
          <w:rPr>
            <w:rFonts w:ascii="Cambria Math" w:hAnsi="Cambria Math"/>
            <w:szCs w:val="28"/>
            <w:lang w:val="en-US" w:eastAsia="ru-RU"/>
          </w:rPr>
          <m:t>G</m:t>
        </m:r>
      </m:oMath>
      <w:r w:rsidRPr="00B314E7">
        <w:rPr>
          <w:szCs w:val="28"/>
          <w:lang w:eastAsia="ru-RU"/>
        </w:rPr>
        <w:t>.</w:t>
      </w:r>
    </w:p>
    <w:p w14:paraId="5FB9DC8D" w14:textId="7FE408B7" w:rsidR="00B314E7" w:rsidRDefault="00B314E7" w:rsidP="00B314E7">
      <w:pPr>
        <w:pStyle w:val="19"/>
        <w:numPr>
          <w:ilvl w:val="0"/>
          <w:numId w:val="3"/>
        </w:numPr>
        <w:rPr>
          <w:szCs w:val="28"/>
        </w:rPr>
      </w:pPr>
      <w:r w:rsidRPr="00B314E7">
        <w:rPr>
          <w:szCs w:val="28"/>
          <w:lang w:eastAsia="ru-RU"/>
        </w:rPr>
        <w:t xml:space="preserve">Для множеств </w:t>
      </w:r>
      <m:oMath>
        <m:r>
          <w:rPr>
            <w:rFonts w:ascii="Cambria Math" w:hAnsi="Cambria Math"/>
            <w:szCs w:val="28"/>
            <w:lang w:val="en-US" w:eastAsia="ru-RU"/>
          </w:rPr>
          <m:t>F</m:t>
        </m:r>
        <m:r>
          <w:rPr>
            <w:rFonts w:ascii="Cambria Math" w:hAnsi="Cambria Math"/>
            <w:szCs w:val="28"/>
            <w:lang w:eastAsia="ru-RU"/>
          </w:rPr>
          <m:t>=</m:t>
        </m:r>
        <m:r>
          <w:rPr>
            <w:rFonts w:ascii="Cambria Math" w:hAnsi="Cambria Math"/>
            <w:szCs w:val="28"/>
            <w:lang w:val="en-US" w:eastAsia="ru-RU"/>
          </w:rPr>
          <m:t>G</m:t>
        </m:r>
        <m:r>
          <w:rPr>
            <w:rFonts w:ascii="Cambria Math" w:hAnsi="Cambria Math"/>
            <w:szCs w:val="28"/>
            <w:lang w:eastAsia="ru-RU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8"/>
                <w:lang w:eastAsia="ru-RU"/>
              </w:rPr>
            </m:ctrlPr>
          </m:dPr>
          <m:e>
            <m:r>
              <w:rPr>
                <w:rFonts w:ascii="Cambria Math" w:hAnsi="Cambria Math"/>
                <w:szCs w:val="28"/>
                <w:lang w:eastAsia="ru-RU"/>
              </w:rPr>
              <m:t>x∈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  <w:lang w:eastAsia="ru-RU"/>
                  </w:rPr>
                  <m:t>R</m:t>
                </m:r>
              </m:e>
              <m:sup>
                <m:r>
                  <w:rPr>
                    <w:rFonts w:ascii="Cambria Math" w:hAnsi="Cambria Math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Cambria Math" w:hAnsi="Cambria Math"/>
                <w:szCs w:val="28"/>
                <w:lang w:eastAsia="ru-RU"/>
              </w:rPr>
              <m:t xml:space="preserve">: 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8"/>
                    <w:lang w:eastAsia="ru-RU"/>
                  </w:rPr>
                  <m:t>2</m:t>
                </m:r>
              </m:sub>
            </m:sSub>
            <m:r>
              <w:rPr>
                <w:rFonts w:ascii="Cambria Math" w:hAnsi="Cambria Math"/>
                <w:szCs w:val="28"/>
                <w:lang w:eastAsia="ru-RU"/>
              </w:rPr>
              <m:t>=0</m:t>
            </m:r>
          </m:e>
        </m:d>
      </m:oMath>
      <w:r w:rsidRPr="00B314E7">
        <w:rPr>
          <w:szCs w:val="28"/>
          <w:lang w:eastAsia="ru-RU"/>
        </w:rPr>
        <w:t xml:space="preserve"> </w:t>
      </w:r>
      <w:bookmarkStart w:id="21" w:name="_Hlk134601883"/>
      <w:r w:rsidRPr="00B314E7">
        <w:rPr>
          <w:szCs w:val="28"/>
          <w:lang w:eastAsia="ru-RU"/>
        </w:rPr>
        <w:t xml:space="preserve">найти </w:t>
      </w:r>
      <w:bookmarkEnd w:id="21"/>
      <w:r w:rsidRPr="00B314E7">
        <w:rPr>
          <w:szCs w:val="28"/>
          <w:lang w:eastAsia="ru-RU"/>
        </w:rPr>
        <w:t xml:space="preserve">множество </w:t>
      </w:r>
      <m:oMath>
        <m:r>
          <w:rPr>
            <w:rFonts w:ascii="Cambria Math" w:hAnsi="Cambria Math"/>
            <w:szCs w:val="28"/>
            <w:lang w:val="en-US" w:eastAsia="ru-RU"/>
          </w:rPr>
          <m:t>F</m:t>
        </m:r>
        <m:r>
          <w:rPr>
            <w:rFonts w:ascii="Cambria Math" w:hAnsi="Cambria Math"/>
            <w:szCs w:val="28"/>
            <w:lang w:eastAsia="ru-RU"/>
          </w:rPr>
          <m:t>+</m:t>
        </m:r>
        <m:r>
          <w:rPr>
            <w:rFonts w:ascii="Cambria Math" w:hAnsi="Cambria Math"/>
            <w:szCs w:val="28"/>
            <w:lang w:val="en-US" w:eastAsia="ru-RU"/>
          </w:rPr>
          <m:t>G</m:t>
        </m:r>
      </m:oMath>
      <w:r>
        <w:rPr>
          <w:szCs w:val="28"/>
          <w:lang w:eastAsia="ru-RU"/>
        </w:rPr>
        <w:t>.</w:t>
      </w:r>
    </w:p>
    <w:p w14:paraId="2FD45EDE" w14:textId="28F5031D" w:rsidR="00B314E7" w:rsidRDefault="00846E9F" w:rsidP="00B314E7">
      <w:pPr>
        <w:pStyle w:val="19"/>
        <w:numPr>
          <w:ilvl w:val="0"/>
          <w:numId w:val="3"/>
        </w:numPr>
        <w:rPr>
          <w:szCs w:val="28"/>
        </w:rPr>
      </w:pPr>
      <w:r w:rsidRPr="00846E9F">
        <w:rPr>
          <w:szCs w:val="28"/>
        </w:rPr>
        <w:t xml:space="preserve">Для множества </w:t>
      </w:r>
      <m:oMath>
        <m:r>
          <w:rPr>
            <w:rFonts w:ascii="Cambria Math" w:hAnsi="Cambria Math"/>
            <w:szCs w:val="28"/>
            <w:lang w:val="en-US"/>
          </w:rPr>
          <m:t>F</m:t>
        </m:r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w:rPr>
            <w:rFonts w:ascii="Cambria Math" w:hAnsi="Cambria Math"/>
            <w:szCs w:val="28"/>
          </w:rPr>
          <m:t>(0)</m:t>
        </m:r>
      </m:oMath>
      <w:r w:rsidRPr="00846E9F">
        <w:rPr>
          <w:szCs w:val="28"/>
        </w:rPr>
        <w:t xml:space="preserve"> </w:t>
      </w:r>
      <w:r w:rsidRPr="00B314E7">
        <w:rPr>
          <w:szCs w:val="28"/>
          <w:lang w:eastAsia="ru-RU"/>
        </w:rPr>
        <w:t xml:space="preserve">найти </w:t>
      </w:r>
      <w:r w:rsidRPr="00846E9F">
        <w:rPr>
          <w:szCs w:val="28"/>
        </w:rPr>
        <w:t xml:space="preserve">множество </w:t>
      </w:r>
      <m:oMath>
        <m:r>
          <w:rPr>
            <w:rFonts w:ascii="Cambria Math" w:hAnsi="Cambria Math"/>
            <w:szCs w:val="28"/>
            <w:lang w:val="en-US"/>
          </w:rPr>
          <m:t>F</m:t>
        </m:r>
        <m:r>
          <w:rPr>
            <w:rFonts w:ascii="Cambria Math" w:hAnsi="Cambria Math"/>
            <w:szCs w:val="28"/>
          </w:rPr>
          <m:t>-</m:t>
        </m:r>
        <m:r>
          <w:rPr>
            <w:rFonts w:ascii="Cambria Math" w:hAnsi="Cambria Math"/>
            <w:szCs w:val="28"/>
            <w:lang w:val="en-US"/>
          </w:rPr>
          <m:t>F</m:t>
        </m:r>
      </m:oMath>
      <w:r>
        <w:rPr>
          <w:szCs w:val="28"/>
        </w:rPr>
        <w:t>.</w:t>
      </w:r>
    </w:p>
    <w:p w14:paraId="5553D1DA" w14:textId="1409790C" w:rsidR="0081677A" w:rsidRPr="0081677A" w:rsidRDefault="0081677A" w:rsidP="0081677A">
      <w:pPr>
        <w:pStyle w:val="afc"/>
        <w:numPr>
          <w:ilvl w:val="0"/>
          <w:numId w:val="3"/>
        </w:numPr>
        <w:spacing w:before="120" w:after="120"/>
        <w:rPr>
          <w:sz w:val="28"/>
          <w:szCs w:val="28"/>
        </w:rPr>
      </w:pPr>
      <w:r w:rsidRPr="0081677A">
        <w:rPr>
          <w:sz w:val="28"/>
          <w:szCs w:val="28"/>
        </w:rPr>
        <w:t xml:space="preserve">Для множества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=S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(0)</m:t>
        </m:r>
      </m:oMath>
      <w:r w:rsidRPr="0081677A">
        <w:rPr>
          <w:sz w:val="28"/>
          <w:szCs w:val="28"/>
        </w:rPr>
        <w:t xml:space="preserve"> и матрицы 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</m:oMath>
      <w:r w:rsidRPr="0081677A">
        <w:rPr>
          <w:sz w:val="28"/>
          <w:szCs w:val="28"/>
        </w:rPr>
        <w:t xml:space="preserve"> </w:t>
      </w:r>
      <w:r>
        <w:rPr>
          <w:sz w:val="28"/>
          <w:szCs w:val="28"/>
        </w:rPr>
        <w:t>найти</w:t>
      </w:r>
      <w:r w:rsidRPr="0081677A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AF</m:t>
        </m:r>
      </m:oMath>
      <w:r>
        <w:rPr>
          <w:sz w:val="28"/>
          <w:szCs w:val="28"/>
        </w:rPr>
        <w:t>.</w:t>
      </w:r>
    </w:p>
    <w:p w14:paraId="1E50382C" w14:textId="330D6A8E" w:rsidR="0039218D" w:rsidRPr="0039218D" w:rsidRDefault="0039218D" w:rsidP="0039218D">
      <w:pPr>
        <w:pStyle w:val="afc"/>
        <w:numPr>
          <w:ilvl w:val="0"/>
          <w:numId w:val="3"/>
        </w:numPr>
        <w:spacing w:before="120" w:after="120"/>
        <w:rPr>
          <w:sz w:val="28"/>
          <w:szCs w:val="28"/>
        </w:rPr>
      </w:pPr>
      <w:r w:rsidRPr="0039218D">
        <w:rPr>
          <w:sz w:val="28"/>
          <w:szCs w:val="28"/>
        </w:rPr>
        <w:t xml:space="preserve">Для множества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x∈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: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=0</m:t>
            </m:r>
          </m:e>
        </m:d>
      </m:oMath>
      <w:r w:rsidRPr="0039218D">
        <w:rPr>
          <w:sz w:val="28"/>
          <w:szCs w:val="28"/>
        </w:rPr>
        <w:t xml:space="preserve"> и матрицы 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</m:oMath>
      <w:r w:rsidRPr="0039218D">
        <w:rPr>
          <w:sz w:val="28"/>
          <w:szCs w:val="28"/>
        </w:rPr>
        <w:t xml:space="preserve"> </w:t>
      </w:r>
      <w:r>
        <w:rPr>
          <w:sz w:val="28"/>
          <w:szCs w:val="28"/>
        </w:rPr>
        <w:t>найти</w:t>
      </w:r>
      <w:r w:rsidRPr="0081677A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AF</m:t>
        </m:r>
      </m:oMath>
      <w:r>
        <w:rPr>
          <w:sz w:val="28"/>
          <w:szCs w:val="28"/>
        </w:rPr>
        <w:t>.</w:t>
      </w:r>
    </w:p>
    <w:p w14:paraId="3EC1E791" w14:textId="0DF71D8B" w:rsidR="0081677A" w:rsidRDefault="0073734F" w:rsidP="00B314E7">
      <w:pPr>
        <w:pStyle w:val="19"/>
        <w:numPr>
          <w:ilvl w:val="0"/>
          <w:numId w:val="3"/>
        </w:numPr>
        <w:rPr>
          <w:szCs w:val="28"/>
        </w:rPr>
      </w:pPr>
      <w:r w:rsidRPr="00E36D2E">
        <w:rPr>
          <w:szCs w:val="28"/>
          <w:lang w:eastAsia="ru-RU"/>
        </w:rPr>
        <w:t xml:space="preserve">Найти расстояние </w:t>
      </w:r>
      <w:proofErr w:type="spellStart"/>
      <w:r w:rsidRPr="00E36D2E">
        <w:rPr>
          <w:szCs w:val="28"/>
          <w:lang w:eastAsia="ru-RU"/>
        </w:rPr>
        <w:t>Хаусдорфа</w:t>
      </w:r>
      <w:proofErr w:type="spellEnd"/>
      <w:r w:rsidRPr="00E36D2E">
        <w:rPr>
          <w:szCs w:val="28"/>
          <w:lang w:eastAsia="ru-RU"/>
        </w:rPr>
        <w:t xml:space="preserve"> </w:t>
      </w:r>
      <m:oMath>
        <m:r>
          <w:rPr>
            <w:rFonts w:ascii="Cambria Math" w:hAnsi="Cambria Math"/>
            <w:szCs w:val="28"/>
            <w:lang w:eastAsia="ru-RU"/>
          </w:rPr>
          <m:t>h</m:t>
        </m:r>
        <m:d>
          <m:dPr>
            <m:ctrlPr>
              <w:rPr>
                <w:rFonts w:ascii="Cambria Math" w:hAnsi="Cambria Math"/>
                <w:i/>
                <w:szCs w:val="28"/>
                <w:lang w:val="en-US" w:eastAsia="ru-RU"/>
              </w:rPr>
            </m:ctrlPr>
          </m:dPr>
          <m:e>
            <m:r>
              <w:rPr>
                <w:rFonts w:ascii="Cambria Math" w:hAnsi="Cambria Math"/>
                <w:szCs w:val="28"/>
                <w:lang w:val="en-US" w:eastAsia="ru-RU"/>
              </w:rPr>
              <m:t>F</m:t>
            </m:r>
            <m:r>
              <w:rPr>
                <w:rFonts w:ascii="Cambria Math" w:hAnsi="Cambria Math"/>
                <w:szCs w:val="28"/>
                <w:lang w:eastAsia="ru-RU"/>
              </w:rPr>
              <m:t>,G</m:t>
            </m:r>
          </m:e>
        </m:d>
      </m:oMath>
      <w:r w:rsidRPr="00E36D2E">
        <w:rPr>
          <w:szCs w:val="28"/>
          <w:lang w:eastAsia="ru-RU"/>
        </w:rPr>
        <w:t xml:space="preserve"> между множествами</w:t>
      </w:r>
      <w:r w:rsidR="00E36D2E">
        <w:rPr>
          <w:szCs w:val="28"/>
          <w:lang w:eastAsia="ru-RU"/>
        </w:rPr>
        <w:t xml:space="preserve"> </w:t>
      </w:r>
      <m:oMath>
        <m:r>
          <w:rPr>
            <w:rFonts w:ascii="Cambria Math" w:hAnsi="Cambria Math"/>
            <w:szCs w:val="28"/>
            <w:lang w:val="en-US" w:eastAsia="ru-RU"/>
          </w:rPr>
          <m:t>G</m:t>
        </m:r>
        <m:sSub>
          <m:sSubPr>
            <m:ctrlPr>
              <w:rPr>
                <w:rFonts w:ascii="Cambria Math" w:hAnsi="Cambria Math"/>
                <w:i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Cs w:val="28"/>
                <w:lang w:eastAsia="ru-RU"/>
              </w:rPr>
              <m:t>=S</m:t>
            </m:r>
          </m:e>
          <m:sub>
            <m:r>
              <w:rPr>
                <w:rFonts w:ascii="Cambria Math" w:hAnsi="Cambria Math"/>
                <w:szCs w:val="28"/>
                <w:lang w:eastAsia="ru-RU"/>
              </w:rPr>
              <m:t>1</m:t>
            </m:r>
          </m:sub>
        </m:sSub>
        <m:r>
          <w:rPr>
            <w:rFonts w:ascii="Cambria Math" w:hAnsi="Cambria Math"/>
            <w:szCs w:val="28"/>
            <w:lang w:eastAsia="ru-RU"/>
          </w:rPr>
          <m:t>(0)</m:t>
        </m:r>
        <m:sSup>
          <m:sSupPr>
            <m:ctrlPr>
              <w:rPr>
                <w:rFonts w:ascii="Cambria Math" w:hAnsi="Cambria Math"/>
                <w:i/>
                <w:szCs w:val="28"/>
                <w:lang w:eastAsia="ru-RU"/>
              </w:rPr>
            </m:ctrlPr>
          </m:sSupPr>
          <m:e>
            <m:r>
              <w:rPr>
                <w:rFonts w:ascii="Cambria Math" w:hAnsi="Cambria Math"/>
                <w:szCs w:val="28"/>
                <w:lang w:eastAsia="ru-RU"/>
              </w:rPr>
              <m:t>⊂R</m:t>
            </m:r>
          </m:e>
          <m:sup>
            <m:r>
              <w:rPr>
                <w:rFonts w:ascii="Cambria Math" w:hAnsi="Cambria Math"/>
                <w:szCs w:val="28"/>
                <w:lang w:eastAsia="ru-RU"/>
              </w:rPr>
              <m:t>2</m:t>
            </m:r>
          </m:sup>
        </m:sSup>
      </m:oMath>
      <w:r w:rsidR="00E36D2E" w:rsidRPr="00E36D2E">
        <w:rPr>
          <w:szCs w:val="28"/>
          <w:lang w:eastAsia="ru-RU"/>
        </w:rPr>
        <w:t xml:space="preserve"> </w:t>
      </w:r>
      <w:r w:rsidR="00E36D2E">
        <w:rPr>
          <w:szCs w:val="28"/>
          <w:lang w:eastAsia="ru-RU"/>
        </w:rPr>
        <w:t xml:space="preserve">и </w:t>
      </w:r>
      <m:oMath>
        <m:r>
          <w:rPr>
            <w:rFonts w:ascii="Cambria Math" w:hAnsi="Cambria Math"/>
            <w:szCs w:val="28"/>
            <w:lang w:eastAsia="ru-RU"/>
          </w:rPr>
          <m:t>F=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8"/>
                <w:lang w:eastAsia="ru-RU"/>
              </w:rPr>
            </m:ctrlPr>
          </m:dPr>
          <m:e>
            <m:r>
              <w:rPr>
                <w:rFonts w:ascii="Cambria Math" w:hAnsi="Cambria Math"/>
                <w:szCs w:val="28"/>
                <w:lang w:eastAsia="ru-RU"/>
              </w:rPr>
              <m:t>x∈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  <w:lang w:eastAsia="ru-RU"/>
                  </w:rPr>
                  <m:t>R</m:t>
                </m:r>
              </m:e>
              <m:sup>
                <m:r>
                  <w:rPr>
                    <w:rFonts w:ascii="Cambria Math" w:hAnsi="Cambria Math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Cambria Math" w:hAnsi="Cambria Math"/>
                <w:szCs w:val="28"/>
                <w:lang w:eastAsia="ru-RU"/>
              </w:rPr>
              <m:t xml:space="preserve">: 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hAnsi="Cambria Math"/>
                <w:szCs w:val="28"/>
                <w:lang w:eastAsia="ru-RU"/>
              </w:rPr>
              <m:t>=0,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Cs w:val="28"/>
                    <w:lang w:eastAsia="ru-RU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eastAsia="ru-RU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/>
                <w:szCs w:val="28"/>
                <w:lang w:eastAsia="ru-RU"/>
              </w:rPr>
              <m:t>≤</m:t>
            </m:r>
            <m:r>
              <m:rPr>
                <m:sty m:val="p"/>
              </m:rPr>
              <w:rPr>
                <w:rFonts w:ascii="Cambria Math" w:hAnsi="Cambria Math"/>
                <w:szCs w:val="28"/>
                <w:lang w:eastAsia="ru-RU"/>
              </w:rPr>
              <m:t>1</m:t>
            </m:r>
          </m:e>
        </m:d>
      </m:oMath>
      <w:r w:rsidRPr="00E36D2E">
        <w:rPr>
          <w:szCs w:val="28"/>
          <w:lang w:eastAsia="ru-RU"/>
        </w:rPr>
        <w:t>.</w:t>
      </w:r>
    </w:p>
    <w:p w14:paraId="1F370E92" w14:textId="6C0280E6" w:rsidR="00B87006" w:rsidRDefault="00E2706C" w:rsidP="00B314E7">
      <w:pPr>
        <w:pStyle w:val="19"/>
        <w:numPr>
          <w:ilvl w:val="0"/>
          <w:numId w:val="3"/>
        </w:numPr>
        <w:rPr>
          <w:szCs w:val="28"/>
        </w:rPr>
      </w:pPr>
      <w:r w:rsidRPr="00E36D2E">
        <w:rPr>
          <w:szCs w:val="28"/>
          <w:lang w:eastAsia="ru-RU"/>
        </w:rPr>
        <w:t xml:space="preserve">Найти расстояние </w:t>
      </w:r>
      <w:proofErr w:type="spellStart"/>
      <w:r w:rsidRPr="00E2706C">
        <w:rPr>
          <w:szCs w:val="28"/>
        </w:rPr>
        <w:t>Хаусдорфа</w:t>
      </w:r>
      <w:proofErr w:type="spellEnd"/>
      <w:r w:rsidRPr="00E2706C">
        <w:rPr>
          <w:szCs w:val="28"/>
        </w:rPr>
        <w:t xml:space="preserve"> </w:t>
      </w:r>
      <m:oMath>
        <m:r>
          <w:rPr>
            <w:rFonts w:ascii="Cambria Math" w:hAnsi="Cambria Math"/>
            <w:szCs w:val="28"/>
          </w:rPr>
          <m:t>h</m:t>
        </m:r>
        <m:d>
          <m:d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Cs w:val="28"/>
                <w:lang w:val="en-US"/>
              </w:rPr>
              <m:t>F</m:t>
            </m:r>
            <m:r>
              <w:rPr>
                <w:rFonts w:ascii="Cambria Math" w:hAnsi="Cambria Math"/>
                <w:szCs w:val="28"/>
              </w:rPr>
              <m:t>,G</m:t>
            </m:r>
          </m:e>
        </m:d>
      </m:oMath>
      <w:r w:rsidRPr="00E2706C">
        <w:rPr>
          <w:szCs w:val="28"/>
        </w:rPr>
        <w:t xml:space="preserve"> между множествами </w:t>
      </w:r>
      <m:oMath>
        <m:r>
          <w:rPr>
            <w:rFonts w:ascii="Cambria Math" w:hAnsi="Cambria Math"/>
            <w:szCs w:val="28"/>
          </w:rPr>
          <m:t>F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=S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w:rPr>
            <w:rFonts w:ascii="Cambria Math" w:hAnsi="Cambria Math"/>
            <w:szCs w:val="28"/>
          </w:rPr>
          <m:t>(0)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⊂R</m:t>
            </m:r>
          </m:e>
          <m:sup>
            <m:r>
              <w:rPr>
                <w:rFonts w:ascii="Cambria Math" w:hAnsi="Cambria Math"/>
                <w:szCs w:val="28"/>
              </w:rPr>
              <m:t>2</m:t>
            </m:r>
          </m:sup>
        </m:sSup>
      </m:oMath>
      <w:r w:rsidRPr="00E2706C">
        <w:rPr>
          <w:szCs w:val="28"/>
        </w:rPr>
        <w:t xml:space="preserve"> и </w:t>
      </w:r>
      <m:oMath>
        <m:r>
          <w:rPr>
            <w:rFonts w:ascii="Cambria Math" w:hAnsi="Cambria Math"/>
            <w:szCs w:val="28"/>
            <w:lang w:val="en-US"/>
          </w:rPr>
          <m:t>G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=(-3)S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w:rPr>
            <w:rFonts w:ascii="Cambria Math" w:hAnsi="Cambria Math"/>
            <w:szCs w:val="28"/>
          </w:rPr>
          <m:t>(0)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⊂R</m:t>
            </m:r>
          </m:e>
          <m:sup>
            <m:r>
              <w:rPr>
                <w:rFonts w:ascii="Cambria Math" w:hAnsi="Cambria Math"/>
                <w:szCs w:val="28"/>
              </w:rPr>
              <m:t>2</m:t>
            </m:r>
          </m:sup>
        </m:sSup>
      </m:oMath>
      <w:r>
        <w:rPr>
          <w:szCs w:val="28"/>
        </w:rPr>
        <w:t>.</w:t>
      </w:r>
    </w:p>
    <w:p w14:paraId="42DC674F" w14:textId="6938D75E" w:rsidR="00E22ED9" w:rsidRDefault="00E22ED9" w:rsidP="00B314E7">
      <w:pPr>
        <w:pStyle w:val="19"/>
        <w:numPr>
          <w:ilvl w:val="0"/>
          <w:numId w:val="3"/>
        </w:numPr>
        <w:rPr>
          <w:szCs w:val="28"/>
        </w:rPr>
      </w:pPr>
      <w:r>
        <w:rPr>
          <w:szCs w:val="28"/>
        </w:rPr>
        <w:t xml:space="preserve">Найти </w:t>
      </w:r>
      <w:r w:rsidRPr="00E22ED9">
        <w:rPr>
          <w:szCs w:val="28"/>
        </w:rPr>
        <w:t xml:space="preserve">выпуклый компакт </w:t>
      </w:r>
      <m:oMath>
        <m:r>
          <w:rPr>
            <w:rFonts w:ascii="Cambria Math" w:hAnsi="Cambria Math"/>
            <w:szCs w:val="28"/>
            <w:lang w:val="en-US"/>
          </w:rPr>
          <m:t>F</m:t>
        </m:r>
        <m:r>
          <w:rPr>
            <w:rFonts w:ascii="Cambria Math" w:hAnsi="Cambria Math"/>
            <w:szCs w:val="28"/>
          </w:rPr>
          <m:t>∈</m:t>
        </m:r>
        <m:r>
          <m:rPr>
            <m:sty m:val="p"/>
          </m:rPr>
          <w:rPr>
            <w:rFonts w:ascii="Cambria Math" w:hAnsi="Cambria Math"/>
            <w:szCs w:val="28"/>
          </w:rPr>
          <m:t>Ω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R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</m:e>
        </m:d>
      </m:oMath>
      <w:r>
        <w:rPr>
          <w:szCs w:val="28"/>
        </w:rPr>
        <w:t xml:space="preserve">, чья </w:t>
      </w:r>
      <w:r w:rsidRPr="00E22ED9">
        <w:rPr>
          <w:szCs w:val="28"/>
        </w:rPr>
        <w:t>опорн</w:t>
      </w:r>
      <w:r>
        <w:rPr>
          <w:szCs w:val="28"/>
        </w:rPr>
        <w:t>ая</w:t>
      </w:r>
      <w:r w:rsidRPr="00E22ED9">
        <w:rPr>
          <w:szCs w:val="28"/>
        </w:rPr>
        <w:t xml:space="preserve"> функци</w:t>
      </w:r>
      <w:r>
        <w:rPr>
          <w:szCs w:val="28"/>
        </w:rPr>
        <w:t>я имеет вид</w:t>
      </w:r>
      <w:r w:rsidRPr="00E22ED9">
        <w:rPr>
          <w:szCs w:val="28"/>
        </w:rPr>
        <w:t xml:space="preserve"> </w:t>
      </w:r>
      <m:oMath>
        <m:r>
          <w:rPr>
            <w:rFonts w:ascii="Cambria Math" w:hAnsi="Cambria Math"/>
            <w:szCs w:val="28"/>
          </w:rPr>
          <m:t>c</m:t>
        </m:r>
        <m:d>
          <m:d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Cs w:val="28"/>
                <w:lang w:val="en-US"/>
              </w:rPr>
              <m:t>F</m:t>
            </m:r>
            <m:r>
              <w:rPr>
                <w:rFonts w:ascii="Cambria Math" w:hAnsi="Cambria Math"/>
                <w:szCs w:val="28"/>
              </w:rPr>
              <m:t>,ψ</m:t>
            </m:r>
          </m:e>
        </m:d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ψ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w:rPr>
            <w:rFonts w:ascii="Cambria Math" w:hAnsi="Cambria Math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ψ</m:t>
            </m:r>
          </m:e>
          <m:sub>
            <m:r>
              <w:rPr>
                <w:rFonts w:ascii="Cambria Math" w:hAnsi="Cambria Math"/>
                <w:szCs w:val="28"/>
              </w:rPr>
              <m:t>2</m:t>
            </m:r>
          </m:sub>
        </m:sSub>
      </m:oMath>
      <w:r>
        <w:rPr>
          <w:szCs w:val="28"/>
        </w:rPr>
        <w:t>.</w:t>
      </w:r>
    </w:p>
    <w:p w14:paraId="74974921" w14:textId="05DFC4B6" w:rsidR="00E22ED9" w:rsidRDefault="00E22ED9" w:rsidP="00B314E7">
      <w:pPr>
        <w:pStyle w:val="19"/>
        <w:numPr>
          <w:ilvl w:val="0"/>
          <w:numId w:val="3"/>
        </w:numPr>
        <w:rPr>
          <w:szCs w:val="28"/>
        </w:rPr>
      </w:pPr>
      <w:r>
        <w:rPr>
          <w:szCs w:val="28"/>
        </w:rPr>
        <w:t xml:space="preserve">Найти </w:t>
      </w:r>
      <w:r w:rsidRPr="00E22ED9">
        <w:rPr>
          <w:szCs w:val="28"/>
        </w:rPr>
        <w:t xml:space="preserve">выпуклый компакт </w:t>
      </w:r>
      <m:oMath>
        <m:r>
          <w:rPr>
            <w:rFonts w:ascii="Cambria Math" w:hAnsi="Cambria Math"/>
            <w:szCs w:val="28"/>
            <w:lang w:val="en-US"/>
          </w:rPr>
          <m:t>F</m:t>
        </m:r>
        <m:r>
          <w:rPr>
            <w:rFonts w:ascii="Cambria Math" w:hAnsi="Cambria Math"/>
            <w:szCs w:val="28"/>
          </w:rPr>
          <m:t>∈</m:t>
        </m:r>
        <m:r>
          <m:rPr>
            <m:sty m:val="p"/>
          </m:rPr>
          <w:rPr>
            <w:rFonts w:ascii="Cambria Math" w:hAnsi="Cambria Math"/>
            <w:szCs w:val="28"/>
          </w:rPr>
          <m:t>Ω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R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</m:e>
        </m:d>
      </m:oMath>
      <w:r>
        <w:rPr>
          <w:szCs w:val="28"/>
        </w:rPr>
        <w:t xml:space="preserve">, чья </w:t>
      </w:r>
      <w:r w:rsidRPr="00E22ED9">
        <w:rPr>
          <w:szCs w:val="28"/>
        </w:rPr>
        <w:t>опорн</w:t>
      </w:r>
      <w:r>
        <w:rPr>
          <w:szCs w:val="28"/>
        </w:rPr>
        <w:t>ая</w:t>
      </w:r>
      <w:r w:rsidRPr="00E22ED9">
        <w:rPr>
          <w:szCs w:val="28"/>
        </w:rPr>
        <w:t xml:space="preserve"> функци</w:t>
      </w:r>
      <w:r>
        <w:rPr>
          <w:szCs w:val="28"/>
        </w:rPr>
        <w:t>я имеет вид</w:t>
      </w:r>
      <w:r w:rsidRPr="00E22ED9">
        <w:rPr>
          <w:szCs w:val="28"/>
        </w:rPr>
        <w:t xml:space="preserve"> </w:t>
      </w:r>
      <m:oMath>
        <m:r>
          <w:rPr>
            <w:rFonts w:ascii="Cambria Math" w:hAnsi="Cambria Math"/>
            <w:szCs w:val="28"/>
          </w:rPr>
          <m:t>c</m:t>
        </m:r>
        <m:d>
          <m:d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Cs w:val="28"/>
                <w:lang w:val="en-US"/>
              </w:rPr>
              <m:t>F</m:t>
            </m:r>
            <m:r>
              <w:rPr>
                <w:rFonts w:ascii="Cambria Math" w:hAnsi="Cambria Math"/>
                <w:szCs w:val="28"/>
              </w:rPr>
              <m:t>,ψ</m:t>
            </m:r>
          </m:e>
        </m:d>
        <m:r>
          <w:rPr>
            <w:rFonts w:ascii="Cambria Math" w:hAnsi="Cambria Math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ψ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ψ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2</m:t>
                </m:r>
              </m:sub>
            </m:sSub>
          </m:e>
        </m:d>
      </m:oMath>
      <w:r>
        <w:rPr>
          <w:szCs w:val="28"/>
        </w:rPr>
        <w:t>.</w:t>
      </w:r>
    </w:p>
    <w:p w14:paraId="74B34A00" w14:textId="1E3C6C1E" w:rsidR="00E22ED9" w:rsidRDefault="001401E6" w:rsidP="001401E6">
      <w:pPr>
        <w:pStyle w:val="19"/>
        <w:numPr>
          <w:ilvl w:val="0"/>
          <w:numId w:val="3"/>
        </w:numPr>
        <w:rPr>
          <w:szCs w:val="28"/>
        </w:rPr>
      </w:pPr>
      <w:r w:rsidRPr="001401E6">
        <w:rPr>
          <w:szCs w:val="28"/>
          <w:lang w:eastAsia="ru-RU"/>
        </w:rPr>
        <w:t xml:space="preserve">Для множеств </w:t>
      </w:r>
      <m:oMath>
        <m:r>
          <w:rPr>
            <w:rFonts w:ascii="Cambria Math" w:hAnsi="Cambria Math"/>
            <w:szCs w:val="28"/>
            <w:lang w:val="en-US" w:eastAsia="ru-RU"/>
          </w:rPr>
          <m:t>F</m:t>
        </m:r>
        <m:r>
          <w:rPr>
            <w:rFonts w:ascii="Cambria Math" w:hAnsi="Cambria Math"/>
            <w:szCs w:val="28"/>
            <w:lang w:eastAsia="ru-RU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8"/>
                <w:lang w:eastAsia="ru-RU"/>
              </w:rPr>
            </m:ctrlPr>
          </m:dPr>
          <m:e>
            <m:r>
              <w:rPr>
                <w:rFonts w:ascii="Cambria Math" w:hAnsi="Cambria Math"/>
                <w:szCs w:val="28"/>
                <w:lang w:eastAsia="ru-RU"/>
              </w:rPr>
              <m:t>x∈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  <w:lang w:eastAsia="ru-RU"/>
                  </w:rPr>
                  <m:t>R</m:t>
                </m:r>
              </m:e>
              <m:sup>
                <m:r>
                  <w:rPr>
                    <w:rFonts w:ascii="Cambria Math" w:hAnsi="Cambria Math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Cambria Math" w:hAnsi="Cambria Math"/>
                <w:szCs w:val="28"/>
                <w:lang w:eastAsia="ru-RU"/>
              </w:rPr>
              <m:t xml:space="preserve">: 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Cs w:val="28"/>
                    <w:lang w:eastAsia="ru-RU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eastAsia="ru-RU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szCs w:val="28"/>
                <w:lang w:eastAsia="ru-RU"/>
              </w:rPr>
              <m:t>≤</m:t>
            </m:r>
            <m:r>
              <m:rPr>
                <m:sty m:val="p"/>
              </m:rPr>
              <w:rPr>
                <w:rFonts w:ascii="Cambria Math" w:hAnsi="Cambria Math"/>
                <w:szCs w:val="28"/>
                <w:lang w:eastAsia="ru-RU"/>
              </w:rPr>
              <m:t>1,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Cs w:val="28"/>
                    <w:lang w:eastAsia="ru-RU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eastAsia="ru-RU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/>
                <w:szCs w:val="28"/>
                <w:lang w:eastAsia="ru-RU"/>
              </w:rPr>
              <m:t>≤</m:t>
            </m:r>
            <m:r>
              <m:rPr>
                <m:sty m:val="p"/>
              </m:rPr>
              <w:rPr>
                <w:rFonts w:ascii="Cambria Math" w:hAnsi="Cambria Math"/>
                <w:szCs w:val="28"/>
                <w:lang w:eastAsia="ru-RU"/>
              </w:rPr>
              <m:t>1</m:t>
            </m:r>
          </m:e>
        </m:d>
      </m:oMath>
      <w:r w:rsidRPr="001401E6">
        <w:rPr>
          <w:szCs w:val="28"/>
          <w:lang w:eastAsia="ru-RU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Cs w:val="28"/>
                <w:lang w:val="en-US" w:eastAsia="ru-RU"/>
              </w:rPr>
              <m:t>G</m:t>
            </m:r>
            <m:r>
              <w:rPr>
                <w:rFonts w:ascii="Cambria Math" w:hAnsi="Cambria Math"/>
                <w:szCs w:val="28"/>
                <w:lang w:eastAsia="ru-RU"/>
              </w:rPr>
              <m:t>=S</m:t>
            </m:r>
          </m:e>
          <m:sub>
            <m:r>
              <w:rPr>
                <w:rFonts w:ascii="Cambria Math" w:hAnsi="Cambria Math"/>
                <w:szCs w:val="28"/>
                <w:lang w:eastAsia="ru-RU"/>
              </w:rPr>
              <m:t>1</m:t>
            </m:r>
          </m:sub>
        </m:sSub>
        <m:r>
          <w:rPr>
            <w:rFonts w:ascii="Cambria Math" w:hAnsi="Cambria Math"/>
            <w:szCs w:val="28"/>
            <w:lang w:eastAsia="ru-RU"/>
          </w:rPr>
          <m:t>(0)</m:t>
        </m:r>
      </m:oMath>
      <w:r w:rsidRPr="001401E6">
        <w:rPr>
          <w:szCs w:val="28"/>
          <w:lang w:eastAsia="ru-RU"/>
        </w:rPr>
        <w:t xml:space="preserve"> найти опорную функцию </w:t>
      </w:r>
      <m:oMath>
        <m:r>
          <w:rPr>
            <w:rFonts w:ascii="Cambria Math" w:hAnsi="Cambria Math"/>
            <w:szCs w:val="28"/>
            <w:lang w:eastAsia="ru-RU"/>
          </w:rPr>
          <m:t>c</m:t>
        </m:r>
        <m:d>
          <m:dPr>
            <m:ctrlPr>
              <w:rPr>
                <w:rFonts w:ascii="Cambria Math" w:hAnsi="Cambria Math"/>
                <w:i/>
                <w:szCs w:val="28"/>
                <w:lang w:val="en-US" w:eastAsia="ru-RU"/>
              </w:rPr>
            </m:ctrlPr>
          </m:dPr>
          <m:e>
            <m:r>
              <w:rPr>
                <w:rFonts w:ascii="Cambria Math" w:hAnsi="Cambria Math"/>
                <w:szCs w:val="28"/>
                <w:lang w:eastAsia="ru-RU"/>
              </w:rPr>
              <m:t>2</m:t>
            </m:r>
            <m:r>
              <w:rPr>
                <w:rFonts w:ascii="Cambria Math" w:hAnsi="Cambria Math"/>
                <w:szCs w:val="28"/>
                <w:lang w:val="en-US" w:eastAsia="ru-RU"/>
              </w:rPr>
              <m:t>F</m:t>
            </m:r>
            <m:r>
              <w:rPr>
                <w:rFonts w:ascii="Cambria Math" w:hAnsi="Cambria Math"/>
                <w:szCs w:val="28"/>
                <w:lang w:eastAsia="ru-RU"/>
              </w:rPr>
              <m:t>-3</m:t>
            </m:r>
            <m:r>
              <w:rPr>
                <w:rFonts w:ascii="Cambria Math" w:hAnsi="Cambria Math"/>
                <w:szCs w:val="28"/>
                <w:lang w:val="en-US" w:eastAsia="ru-RU"/>
              </w:rPr>
              <m:t>G</m:t>
            </m:r>
            <m:r>
              <w:rPr>
                <w:rFonts w:ascii="Cambria Math" w:hAnsi="Cambria Math"/>
                <w:szCs w:val="28"/>
                <w:lang w:eastAsia="ru-RU"/>
              </w:rPr>
              <m:t>,ψ</m:t>
            </m:r>
          </m:e>
        </m:d>
      </m:oMath>
      <w:r w:rsidR="00933E4E">
        <w:rPr>
          <w:szCs w:val="28"/>
          <w:lang w:eastAsia="ru-RU"/>
        </w:rPr>
        <w:t>.</w:t>
      </w:r>
    </w:p>
    <w:p w14:paraId="6B6BE51D" w14:textId="6D2D393B" w:rsidR="00933E4E" w:rsidRDefault="00933E4E" w:rsidP="001401E6">
      <w:pPr>
        <w:pStyle w:val="19"/>
        <w:numPr>
          <w:ilvl w:val="0"/>
          <w:numId w:val="3"/>
        </w:numPr>
        <w:rPr>
          <w:szCs w:val="28"/>
        </w:rPr>
      </w:pPr>
      <w:r w:rsidRPr="00933E4E">
        <w:rPr>
          <w:szCs w:val="28"/>
        </w:rPr>
        <w:t xml:space="preserve">Для множества </w:t>
      </w:r>
      <m:oMath>
        <m:r>
          <w:rPr>
            <w:rFonts w:ascii="Cambria Math" w:hAnsi="Cambria Math"/>
            <w:szCs w:val="28"/>
            <w:lang w:val="en-US"/>
          </w:rPr>
          <m:t>F</m:t>
        </m:r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2</m:t>
                      </m:r>
                    </m:e>
                  </m:mr>
                </m:m>
              </m:e>
            </m:d>
          </m:e>
        </m:d>
        <m:r>
          <w:rPr>
            <w:rFonts w:ascii="Cambria Math" w:hAnsi="Cambria Math"/>
            <w:szCs w:val="28"/>
          </w:rPr>
          <m:t xml:space="preserve">∪ 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-2</m:t>
                      </m:r>
                    </m:e>
                  </m:mr>
                </m:m>
              </m:e>
            </m:d>
          </m:e>
        </m:d>
      </m:oMath>
      <w:r w:rsidRPr="00933E4E">
        <w:rPr>
          <w:szCs w:val="28"/>
        </w:rPr>
        <w:t xml:space="preserve"> </w:t>
      </w:r>
      <w:r w:rsidRPr="001401E6">
        <w:rPr>
          <w:szCs w:val="28"/>
          <w:lang w:eastAsia="ru-RU"/>
        </w:rPr>
        <w:t xml:space="preserve">найти </w:t>
      </w:r>
      <w:r w:rsidRPr="00933E4E">
        <w:rPr>
          <w:szCs w:val="28"/>
        </w:rPr>
        <w:t>опорн</w:t>
      </w:r>
      <w:r>
        <w:rPr>
          <w:szCs w:val="28"/>
        </w:rPr>
        <w:t>ую</w:t>
      </w:r>
      <w:r w:rsidRPr="00933E4E">
        <w:rPr>
          <w:szCs w:val="28"/>
        </w:rPr>
        <w:t xml:space="preserve"> функц</w:t>
      </w:r>
      <w:r w:rsidR="00DD489B">
        <w:rPr>
          <w:szCs w:val="28"/>
        </w:rPr>
        <w:t>и</w:t>
      </w:r>
      <w:r>
        <w:rPr>
          <w:szCs w:val="28"/>
        </w:rPr>
        <w:t>ю</w:t>
      </w:r>
      <w:r w:rsidRPr="00933E4E">
        <w:rPr>
          <w:szCs w:val="28"/>
        </w:rPr>
        <w:t xml:space="preserve"> </w:t>
      </w:r>
      <m:oMath>
        <m:r>
          <w:rPr>
            <w:rFonts w:ascii="Cambria Math" w:hAnsi="Cambria Math"/>
            <w:szCs w:val="28"/>
          </w:rPr>
          <m:t>c</m:t>
        </m:r>
        <m:d>
          <m:d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Cs w:val="28"/>
                <w:lang w:val="en-US"/>
              </w:rPr>
              <m:t>F</m:t>
            </m:r>
            <m:r>
              <w:rPr>
                <w:rFonts w:ascii="Cambria Math" w:hAnsi="Cambria Math"/>
                <w:szCs w:val="28"/>
              </w:rPr>
              <m:t>,ψ</m:t>
            </m:r>
          </m:e>
        </m:d>
        <m:r>
          <w:rPr>
            <w:rFonts w:ascii="Cambria Math" w:hAnsi="Cambria Math"/>
            <w:szCs w:val="28"/>
          </w:rPr>
          <m:t>.</m:t>
        </m:r>
      </m:oMath>
    </w:p>
    <w:p w14:paraId="627F17E1" w14:textId="32233D7D" w:rsidR="00295A11" w:rsidRDefault="00295A11" w:rsidP="001401E6">
      <w:pPr>
        <w:pStyle w:val="19"/>
        <w:numPr>
          <w:ilvl w:val="0"/>
          <w:numId w:val="3"/>
        </w:numPr>
        <w:rPr>
          <w:szCs w:val="28"/>
        </w:rPr>
      </w:pPr>
      <w:r>
        <w:rPr>
          <w:szCs w:val="28"/>
        </w:rPr>
        <w:t xml:space="preserve">Дать определение </w:t>
      </w:r>
      <w:r w:rsidRPr="00295A11">
        <w:rPr>
          <w:szCs w:val="28"/>
        </w:rPr>
        <w:t>непрерывн</w:t>
      </w:r>
      <w:r>
        <w:rPr>
          <w:szCs w:val="28"/>
        </w:rPr>
        <w:t>ого/</w:t>
      </w:r>
      <w:r w:rsidRPr="00295A11">
        <w:rPr>
          <w:szCs w:val="28"/>
        </w:rPr>
        <w:t xml:space="preserve"> </w:t>
      </w:r>
      <w:proofErr w:type="spellStart"/>
      <w:r w:rsidRPr="00295A11">
        <w:rPr>
          <w:szCs w:val="28"/>
        </w:rPr>
        <w:t>полунепрерывн</w:t>
      </w:r>
      <w:r>
        <w:rPr>
          <w:szCs w:val="28"/>
        </w:rPr>
        <w:t>ого</w:t>
      </w:r>
      <w:proofErr w:type="spellEnd"/>
      <w:r w:rsidRPr="00295A11">
        <w:rPr>
          <w:szCs w:val="28"/>
        </w:rPr>
        <w:t xml:space="preserve"> сверху</w:t>
      </w:r>
      <w:r>
        <w:rPr>
          <w:szCs w:val="28"/>
        </w:rPr>
        <w:t xml:space="preserve">/ </w:t>
      </w:r>
      <w:proofErr w:type="spellStart"/>
      <w:r w:rsidRPr="00295A11">
        <w:rPr>
          <w:szCs w:val="28"/>
        </w:rPr>
        <w:t>полунепрерывн</w:t>
      </w:r>
      <w:r>
        <w:rPr>
          <w:szCs w:val="28"/>
        </w:rPr>
        <w:t>ого</w:t>
      </w:r>
      <w:proofErr w:type="spellEnd"/>
      <w:r w:rsidRPr="00295A11">
        <w:rPr>
          <w:szCs w:val="28"/>
        </w:rPr>
        <w:t xml:space="preserve"> снизу</w:t>
      </w:r>
      <w:r>
        <w:rPr>
          <w:szCs w:val="28"/>
        </w:rPr>
        <w:t xml:space="preserve"> в точке </w:t>
      </w:r>
      <m:oMath>
        <m:sSub>
          <m:sSubPr>
            <m:ctrlPr>
              <w:rPr>
                <w:rFonts w:ascii="Cambria Math" w:hAnsi="Cambria Math"/>
                <w:i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Cs w:val="28"/>
                <w:lang w:eastAsia="ru-RU"/>
              </w:rPr>
              <m:t>t</m:t>
            </m:r>
          </m:e>
          <m:sub>
            <m:r>
              <w:rPr>
                <w:rFonts w:ascii="Cambria Math" w:hAnsi="Cambria Math"/>
                <w:szCs w:val="28"/>
                <w:lang w:eastAsia="ru-RU"/>
              </w:rPr>
              <m:t>0</m:t>
            </m:r>
          </m:sub>
        </m:sSub>
      </m:oMath>
      <w:r w:rsidRPr="00295A11">
        <w:rPr>
          <w:szCs w:val="28"/>
        </w:rPr>
        <w:t xml:space="preserve"> многозначно</w:t>
      </w:r>
      <w:proofErr w:type="spellStart"/>
      <w:r>
        <w:rPr>
          <w:szCs w:val="28"/>
        </w:rPr>
        <w:t>го</w:t>
      </w:r>
      <w:proofErr w:type="spellEnd"/>
      <w:r w:rsidRPr="00295A11">
        <w:rPr>
          <w:szCs w:val="28"/>
        </w:rPr>
        <w:t xml:space="preserve"> отображени</w:t>
      </w:r>
      <w:r>
        <w:rPr>
          <w:szCs w:val="28"/>
        </w:rPr>
        <w:t>я.</w:t>
      </w:r>
    </w:p>
    <w:p w14:paraId="709D7409" w14:textId="640DB187" w:rsidR="004D0DAA" w:rsidRPr="004D0DAA" w:rsidRDefault="004D0DAA" w:rsidP="004D0DAA">
      <w:pPr>
        <w:pStyle w:val="afc"/>
        <w:numPr>
          <w:ilvl w:val="0"/>
          <w:numId w:val="3"/>
        </w:numPr>
        <w:spacing w:before="120" w:after="120"/>
        <w:rPr>
          <w:sz w:val="28"/>
          <w:szCs w:val="28"/>
        </w:rPr>
      </w:pPr>
      <w:r w:rsidRPr="004D0DAA">
        <w:rPr>
          <w:sz w:val="28"/>
          <w:szCs w:val="28"/>
        </w:rPr>
        <w:t>Исследовать многозначное отображение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</m:oMath>
      <w:r w:rsidRPr="004D0DAA">
        <w:rPr>
          <w:sz w:val="28"/>
          <w:szCs w:val="28"/>
        </w:rPr>
        <w:t xml:space="preserve"> на непрерывность/ полунепрерывность сверху/ полунепрерывность снизу 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-1,1</m:t>
            </m:r>
          </m:e>
        </m:d>
      </m:oMath>
      <w:r w:rsidRPr="004D0DAA">
        <w:rPr>
          <w:sz w:val="28"/>
          <w:szCs w:val="28"/>
        </w:rPr>
        <w:t xml:space="preserve">, где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,   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∈[-1,0]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-1,1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, 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∈</m:t>
                  </m:r>
                  <m:d>
                    <m:dPr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0,1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.</m:t>
                  </m:r>
                </m:e>
              </m:mr>
            </m:m>
          </m:e>
        </m:d>
      </m:oMath>
    </w:p>
    <w:p w14:paraId="1B74B5F6" w14:textId="0C4EB912" w:rsidR="00A96E8B" w:rsidRPr="00A96E8B" w:rsidRDefault="00A96E8B" w:rsidP="00A96E8B">
      <w:pPr>
        <w:pStyle w:val="19"/>
        <w:numPr>
          <w:ilvl w:val="0"/>
          <w:numId w:val="3"/>
        </w:numPr>
        <w:rPr>
          <w:szCs w:val="28"/>
        </w:rPr>
      </w:pPr>
      <w:r w:rsidRPr="00A96E8B">
        <w:rPr>
          <w:szCs w:val="28"/>
        </w:rPr>
        <w:t xml:space="preserve">Найти </w:t>
      </w:r>
      <m:oMath>
        <m:nary>
          <m:naryPr>
            <m:limLoc m:val="subSup"/>
            <m:ctrlPr>
              <w:rPr>
                <w:rFonts w:ascii="Cambria Math" w:hAnsi="Cambria Math"/>
                <w:i/>
                <w:szCs w:val="28"/>
              </w:rPr>
            </m:ctrlPr>
          </m:naryPr>
          <m:sub>
            <m:r>
              <w:rPr>
                <w:rFonts w:ascii="Cambria Math" w:hAnsi="Cambria Math"/>
                <w:szCs w:val="28"/>
              </w:rPr>
              <m:t>-1</m:t>
            </m:r>
          </m:sub>
          <m:sup>
            <m:r>
              <w:rPr>
                <w:rFonts w:ascii="Cambria Math" w:hAnsi="Cambria Math"/>
                <w:szCs w:val="28"/>
              </w:rPr>
              <m:t>1</m:t>
            </m:r>
          </m:sup>
          <m:e>
            <m:r>
              <w:rPr>
                <w:rFonts w:ascii="Cambria Math" w:hAnsi="Cambria Math"/>
                <w:szCs w:val="28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Cs w:val="28"/>
                  </w:rPr>
                  <m:t>t</m:t>
                </m:r>
              </m:e>
            </m:d>
          </m:e>
        </m:nary>
        <m:box>
          <m:boxPr>
            <m:diff m:val="1"/>
            <m:ctrlPr>
              <w:rPr>
                <w:rFonts w:ascii="Cambria Math" w:hAnsi="Cambria Math"/>
                <w:i/>
                <w:szCs w:val="28"/>
              </w:rPr>
            </m:ctrlPr>
          </m:boxPr>
          <m:e>
            <m:r>
              <w:rPr>
                <w:rFonts w:ascii="Cambria Math" w:hAnsi="Cambria Math"/>
                <w:szCs w:val="28"/>
              </w:rPr>
              <m:t>dt</m:t>
            </m:r>
          </m:e>
        </m:box>
      </m:oMath>
      <w:r>
        <w:rPr>
          <w:szCs w:val="28"/>
        </w:rPr>
        <w:t xml:space="preserve"> </w:t>
      </w:r>
      <w:r w:rsidR="00560D52">
        <w:rPr>
          <w:szCs w:val="28"/>
        </w:rPr>
        <w:t>для</w:t>
      </w:r>
      <w:r>
        <w:rPr>
          <w:szCs w:val="28"/>
        </w:rPr>
        <w:t xml:space="preserve"> м</w:t>
      </w:r>
      <w:r w:rsidRPr="00A96E8B">
        <w:rPr>
          <w:szCs w:val="28"/>
        </w:rPr>
        <w:t>ногозначно</w:t>
      </w:r>
      <w:r>
        <w:rPr>
          <w:szCs w:val="28"/>
        </w:rPr>
        <w:t>го</w:t>
      </w:r>
      <w:r w:rsidRPr="00A96E8B">
        <w:rPr>
          <w:szCs w:val="28"/>
        </w:rPr>
        <w:t xml:space="preserve"> отображение </w:t>
      </w:r>
      <m:oMath>
        <m:r>
          <w:rPr>
            <w:rFonts w:ascii="Cambria Math" w:hAnsi="Cambria Math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t</m:t>
            </m:r>
          </m:e>
        </m:d>
        <m:r>
          <w:rPr>
            <w:rFonts w:ascii="Cambria Math" w:hAnsi="Cambria Math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8"/>
                  </w:rPr>
                </m:ctrlPr>
              </m:mPr>
              <m:m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0</m:t>
                      </m:r>
                    </m:e>
                  </m:d>
                  <m:r>
                    <w:rPr>
                      <w:rFonts w:ascii="Cambria Math" w:hAnsi="Cambria Math"/>
                      <w:szCs w:val="28"/>
                    </w:rPr>
                    <m:t xml:space="preserve">,   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  <m:r>
                    <w:rPr>
                      <w:rFonts w:ascii="Cambria Math" w:hAnsi="Cambria Math"/>
                      <w:szCs w:val="28"/>
                    </w:rPr>
                    <m:t>∈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-1,0</m:t>
                      </m:r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szCs w:val="28"/>
                    </w:rPr>
                    <m:t xml:space="preserve">t{-1,1}, 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  <m:r>
                    <w:rPr>
                      <w:rFonts w:ascii="Cambria Math" w:hAnsi="Cambria Math"/>
                      <w:szCs w:val="28"/>
                    </w:rPr>
                    <m:t>∈</m:t>
                  </m:r>
                  <m:d>
                    <m:dPr>
                      <m:endChr m:val=""/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d>
                        <m:dPr>
                          <m:begChr m:val="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8"/>
                            </w:rPr>
                            <m:t>0,1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8"/>
                        </w:rPr>
                        <m:t>.</m:t>
                      </m:r>
                    </m:e>
                  </m:d>
                </m:e>
              </m:mr>
            </m:m>
          </m:e>
        </m:d>
      </m:oMath>
    </w:p>
    <w:p w14:paraId="075F1196" w14:textId="3F926EE8" w:rsidR="00295A11" w:rsidRDefault="00560D52" w:rsidP="001401E6">
      <w:pPr>
        <w:pStyle w:val="19"/>
        <w:numPr>
          <w:ilvl w:val="0"/>
          <w:numId w:val="3"/>
        </w:numPr>
        <w:rPr>
          <w:szCs w:val="28"/>
        </w:rPr>
      </w:pPr>
      <w:r w:rsidRPr="00560D52">
        <w:rPr>
          <w:szCs w:val="28"/>
        </w:rPr>
        <w:t xml:space="preserve">Для матрицы </w:t>
      </w:r>
      <m:oMath>
        <m:r>
          <w:rPr>
            <w:rFonts w:ascii="Cambria Math" w:hAnsi="Cambria Math"/>
            <w:szCs w:val="28"/>
          </w:rPr>
          <m:t>A=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Cs w:val="28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Cs w:val="28"/>
                    </w:rPr>
                    <m:t>0</m:t>
                  </m:r>
                </m:e>
              </m:mr>
            </m:m>
          </m:e>
        </m:d>
      </m:oMath>
      <w:r w:rsidRPr="00560D52">
        <w:rPr>
          <w:szCs w:val="28"/>
        </w:rPr>
        <w:t xml:space="preserve"> при </w:t>
      </w:r>
      <m:oMath>
        <m:r>
          <w:rPr>
            <w:rFonts w:ascii="Cambria Math" w:hAnsi="Cambria Math"/>
            <w:szCs w:val="28"/>
          </w:rPr>
          <m:t>t=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Cs w:val="28"/>
              </w:rPr>
              <m:t>2</m:t>
            </m:r>
          </m:den>
        </m:f>
      </m:oMath>
      <w:r w:rsidRPr="00560D52">
        <w:rPr>
          <w:szCs w:val="28"/>
        </w:rPr>
        <w:t xml:space="preserve"> </w:t>
      </w:r>
      <w:r>
        <w:rPr>
          <w:szCs w:val="28"/>
        </w:rPr>
        <w:t xml:space="preserve">найти </w:t>
      </w:r>
      <w:r w:rsidRPr="00560D52">
        <w:rPr>
          <w:szCs w:val="28"/>
        </w:rPr>
        <w:t xml:space="preserve">определитель </w:t>
      </w:r>
      <w:proofErr w:type="spellStart"/>
      <w:r w:rsidRPr="00560D52">
        <w:rPr>
          <w:szCs w:val="28"/>
        </w:rPr>
        <w:t>экспоненциала</w:t>
      </w:r>
      <w:proofErr w:type="spellEnd"/>
      <w:r w:rsidRPr="00560D52">
        <w:rPr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e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tA</m:t>
                </m:r>
              </m:sup>
            </m:sSup>
          </m:e>
        </m:d>
      </m:oMath>
      <w:r>
        <w:rPr>
          <w:szCs w:val="28"/>
        </w:rPr>
        <w:t>.</w:t>
      </w:r>
    </w:p>
    <w:p w14:paraId="134C4DAF" w14:textId="77777777" w:rsidR="00B314E7" w:rsidRDefault="00B314E7" w:rsidP="00181479">
      <w:pPr>
        <w:pStyle w:val="19"/>
        <w:ind w:left="0" w:firstLine="0"/>
        <w:rPr>
          <w:szCs w:val="28"/>
        </w:rPr>
      </w:pPr>
    </w:p>
    <w:p w14:paraId="55D9B137" w14:textId="77777777" w:rsidR="00435A3E" w:rsidRDefault="00435A3E">
      <w:pPr>
        <w:ind w:right="-286" w:firstLine="0"/>
        <w:jc w:val="center"/>
        <w:rPr>
          <w:szCs w:val="28"/>
        </w:rPr>
      </w:pPr>
      <w:r>
        <w:rPr>
          <w:b/>
          <w:i/>
          <w:sz w:val="28"/>
          <w:szCs w:val="28"/>
        </w:rPr>
        <w:lastRenderedPageBreak/>
        <w:t>Примерные вопросы для подготовки к зачету</w:t>
      </w:r>
    </w:p>
    <w:p w14:paraId="1B70644C" w14:textId="19F73566" w:rsidR="00435A3E" w:rsidRDefault="0086565C">
      <w:pPr>
        <w:pStyle w:val="19"/>
        <w:numPr>
          <w:ilvl w:val="0"/>
          <w:numId w:val="7"/>
        </w:numPr>
        <w:ind w:left="0" w:firstLine="357"/>
        <w:rPr>
          <w:szCs w:val="28"/>
        </w:rPr>
      </w:pPr>
      <w:r>
        <w:rPr>
          <w:szCs w:val="28"/>
        </w:rPr>
        <w:t xml:space="preserve">Какого типа </w:t>
      </w:r>
      <w:r w:rsidRPr="0086565C">
        <w:rPr>
          <w:szCs w:val="28"/>
        </w:rPr>
        <w:t>уравнениями</w:t>
      </w:r>
      <w:r>
        <w:rPr>
          <w:szCs w:val="28"/>
        </w:rPr>
        <w:t xml:space="preserve"> </w:t>
      </w:r>
      <w:r w:rsidRPr="0086565C">
        <w:rPr>
          <w:szCs w:val="28"/>
        </w:rPr>
        <w:t>описывается</w:t>
      </w:r>
      <w:r>
        <w:rPr>
          <w:szCs w:val="28"/>
        </w:rPr>
        <w:t xml:space="preserve"> </w:t>
      </w:r>
      <w:r w:rsidRPr="0086565C">
        <w:rPr>
          <w:szCs w:val="28"/>
        </w:rPr>
        <w:t>динамический объект</w:t>
      </w:r>
      <w:r>
        <w:rPr>
          <w:szCs w:val="28"/>
        </w:rPr>
        <w:t xml:space="preserve"> в</w:t>
      </w:r>
      <w:r w:rsidRPr="0086565C">
        <w:rPr>
          <w:szCs w:val="28"/>
        </w:rPr>
        <w:t xml:space="preserve"> теории оптимального управления</w:t>
      </w:r>
      <w:r>
        <w:rPr>
          <w:szCs w:val="28"/>
        </w:rPr>
        <w:t>?</w:t>
      </w:r>
    </w:p>
    <w:p w14:paraId="41C47EDE" w14:textId="1B7B6E7A" w:rsidR="00435A3E" w:rsidRDefault="0086565C" w:rsidP="008F0CF0">
      <w:pPr>
        <w:pStyle w:val="19"/>
        <w:numPr>
          <w:ilvl w:val="0"/>
          <w:numId w:val="7"/>
        </w:numPr>
        <w:tabs>
          <w:tab w:val="clear" w:pos="0"/>
        </w:tabs>
        <w:ind w:left="0" w:firstLine="357"/>
        <w:rPr>
          <w:szCs w:val="28"/>
        </w:rPr>
      </w:pPr>
      <w:r>
        <w:rPr>
          <w:szCs w:val="28"/>
        </w:rPr>
        <w:t>Системой д</w:t>
      </w:r>
      <w:r w:rsidRPr="0086565C">
        <w:rPr>
          <w:szCs w:val="28"/>
        </w:rPr>
        <w:t>ифференциальны</w:t>
      </w:r>
      <w:r>
        <w:rPr>
          <w:szCs w:val="28"/>
        </w:rPr>
        <w:t>х</w:t>
      </w:r>
      <w:r w:rsidRPr="0086565C">
        <w:rPr>
          <w:szCs w:val="28"/>
        </w:rPr>
        <w:t xml:space="preserve"> </w:t>
      </w:r>
      <w:r>
        <w:rPr>
          <w:szCs w:val="28"/>
        </w:rPr>
        <w:t>у</w:t>
      </w:r>
      <w:r w:rsidRPr="0086565C">
        <w:rPr>
          <w:szCs w:val="28"/>
        </w:rPr>
        <w:t>равнени</w:t>
      </w:r>
      <w:r>
        <w:rPr>
          <w:szCs w:val="28"/>
        </w:rPr>
        <w:t>й</w:t>
      </w:r>
      <w:r w:rsidRPr="0086565C">
        <w:rPr>
          <w:szCs w:val="28"/>
        </w:rPr>
        <w:t xml:space="preserve"> </w:t>
      </w:r>
      <w:r>
        <w:rPr>
          <w:szCs w:val="28"/>
        </w:rPr>
        <w:t>какого</w:t>
      </w:r>
      <w:r w:rsidRPr="0086565C">
        <w:rPr>
          <w:szCs w:val="28"/>
        </w:rPr>
        <w:t xml:space="preserve"> порядка</w:t>
      </w:r>
      <w:r>
        <w:rPr>
          <w:szCs w:val="28"/>
        </w:rPr>
        <w:t xml:space="preserve"> </w:t>
      </w:r>
      <w:r w:rsidRPr="0086565C">
        <w:rPr>
          <w:szCs w:val="28"/>
        </w:rPr>
        <w:t>описыва</w:t>
      </w:r>
      <w:r>
        <w:rPr>
          <w:szCs w:val="28"/>
        </w:rPr>
        <w:t>ется</w:t>
      </w:r>
      <w:r w:rsidRPr="0086565C">
        <w:rPr>
          <w:szCs w:val="28"/>
        </w:rPr>
        <w:t xml:space="preserve"> динамический объект в ТОУ</w:t>
      </w:r>
      <w:r>
        <w:rPr>
          <w:szCs w:val="28"/>
        </w:rPr>
        <w:t>?</w:t>
      </w:r>
    </w:p>
    <w:p w14:paraId="2FB3C373" w14:textId="22260A61" w:rsidR="0086565C" w:rsidRDefault="004D0883" w:rsidP="008F0CF0">
      <w:pPr>
        <w:pStyle w:val="19"/>
        <w:numPr>
          <w:ilvl w:val="0"/>
          <w:numId w:val="7"/>
        </w:numPr>
        <w:tabs>
          <w:tab w:val="clear" w:pos="0"/>
        </w:tabs>
        <w:ind w:left="0" w:firstLine="357"/>
        <w:rPr>
          <w:szCs w:val="28"/>
        </w:rPr>
      </w:pPr>
      <w:r>
        <w:rPr>
          <w:szCs w:val="28"/>
        </w:rPr>
        <w:t>Какой к</w:t>
      </w:r>
      <w:r w:rsidRPr="004D0883">
        <w:rPr>
          <w:szCs w:val="28"/>
        </w:rPr>
        <w:t>ласс функций сост</w:t>
      </w:r>
      <w:r>
        <w:rPr>
          <w:szCs w:val="28"/>
        </w:rPr>
        <w:t xml:space="preserve">авляют </w:t>
      </w:r>
      <w:r w:rsidRPr="004D0883">
        <w:rPr>
          <w:szCs w:val="28"/>
        </w:rPr>
        <w:t>допустимы</w:t>
      </w:r>
      <w:r>
        <w:rPr>
          <w:szCs w:val="28"/>
        </w:rPr>
        <w:t>е</w:t>
      </w:r>
      <w:r w:rsidRPr="004D0883">
        <w:rPr>
          <w:szCs w:val="28"/>
        </w:rPr>
        <w:t xml:space="preserve"> управлени</w:t>
      </w:r>
      <w:r>
        <w:rPr>
          <w:szCs w:val="28"/>
        </w:rPr>
        <w:t>я</w:t>
      </w:r>
      <w:r w:rsidRPr="004D0883">
        <w:rPr>
          <w:szCs w:val="28"/>
        </w:rPr>
        <w:t xml:space="preserve"> в задачах ОУ</w:t>
      </w:r>
      <w:r>
        <w:rPr>
          <w:szCs w:val="28"/>
        </w:rPr>
        <w:t>?</w:t>
      </w:r>
    </w:p>
    <w:p w14:paraId="5EBE2FE7" w14:textId="42BB6868" w:rsidR="004D0883" w:rsidRDefault="004D0883" w:rsidP="008F0CF0">
      <w:pPr>
        <w:pStyle w:val="19"/>
        <w:numPr>
          <w:ilvl w:val="0"/>
          <w:numId w:val="7"/>
        </w:numPr>
        <w:tabs>
          <w:tab w:val="clear" w:pos="0"/>
        </w:tabs>
        <w:ind w:left="0" w:firstLine="357"/>
        <w:rPr>
          <w:szCs w:val="28"/>
        </w:rPr>
      </w:pPr>
      <w:r w:rsidRPr="004D0883">
        <w:rPr>
          <w:szCs w:val="28"/>
        </w:rPr>
        <w:t>М</w:t>
      </w:r>
      <w:r>
        <w:rPr>
          <w:szCs w:val="28"/>
        </w:rPr>
        <w:t xml:space="preserve">ожет ли </w:t>
      </w:r>
      <w:r w:rsidRPr="004D0883">
        <w:rPr>
          <w:szCs w:val="28"/>
        </w:rPr>
        <w:t xml:space="preserve">в задачах ОУ </w:t>
      </w:r>
      <w:r>
        <w:rPr>
          <w:szCs w:val="28"/>
        </w:rPr>
        <w:t>м</w:t>
      </w:r>
      <w:r w:rsidRPr="004D0883">
        <w:rPr>
          <w:szCs w:val="28"/>
        </w:rPr>
        <w:t xml:space="preserve">ножество </w:t>
      </w:r>
      <m:oMath>
        <m:r>
          <w:rPr>
            <w:rFonts w:ascii="Cambria Math" w:hAnsi="Cambria Math"/>
            <w:szCs w:val="28"/>
          </w:rPr>
          <m:t>U</m:t>
        </m:r>
      </m:oMath>
      <w:r w:rsidRPr="004D0883">
        <w:rPr>
          <w:szCs w:val="28"/>
        </w:rPr>
        <w:t xml:space="preserve"> допустимых значений управления </w:t>
      </w:r>
      <w:r>
        <w:rPr>
          <w:szCs w:val="28"/>
        </w:rPr>
        <w:t xml:space="preserve">быть </w:t>
      </w:r>
      <w:r w:rsidRPr="004D0883">
        <w:rPr>
          <w:szCs w:val="28"/>
        </w:rPr>
        <w:t>замкнутым</w:t>
      </w:r>
      <w:r>
        <w:rPr>
          <w:szCs w:val="28"/>
        </w:rPr>
        <w:t>/</w:t>
      </w:r>
      <w:r w:rsidRPr="004D0883">
        <w:rPr>
          <w:szCs w:val="28"/>
        </w:rPr>
        <w:t>незамкнутым</w:t>
      </w:r>
      <w:r>
        <w:rPr>
          <w:szCs w:val="28"/>
        </w:rPr>
        <w:t>?</w:t>
      </w:r>
    </w:p>
    <w:p w14:paraId="35F080D1" w14:textId="16547FE6" w:rsidR="007A1991" w:rsidRDefault="00701843" w:rsidP="007A1991">
      <w:pPr>
        <w:pStyle w:val="19"/>
        <w:numPr>
          <w:ilvl w:val="0"/>
          <w:numId w:val="7"/>
        </w:numPr>
        <w:tabs>
          <w:tab w:val="clear" w:pos="0"/>
        </w:tabs>
        <w:ind w:left="0" w:firstLine="357"/>
        <w:rPr>
          <w:szCs w:val="28"/>
        </w:rPr>
      </w:pPr>
      <w:r w:rsidRPr="004D0883">
        <w:rPr>
          <w:szCs w:val="28"/>
        </w:rPr>
        <w:t>М</w:t>
      </w:r>
      <w:r>
        <w:rPr>
          <w:szCs w:val="28"/>
        </w:rPr>
        <w:t xml:space="preserve">ожет ли </w:t>
      </w:r>
      <w:r w:rsidRPr="004D0883">
        <w:rPr>
          <w:szCs w:val="28"/>
        </w:rPr>
        <w:t xml:space="preserve">в задачах ОУ </w:t>
      </w:r>
      <w:r>
        <w:rPr>
          <w:szCs w:val="28"/>
        </w:rPr>
        <w:t>м</w:t>
      </w:r>
      <w:r w:rsidRPr="004D0883">
        <w:rPr>
          <w:szCs w:val="28"/>
        </w:rPr>
        <w:t xml:space="preserve">ножество </w:t>
      </w:r>
      <m:oMath>
        <m:r>
          <w:rPr>
            <w:rFonts w:ascii="Cambria Math" w:hAnsi="Cambria Math"/>
            <w:szCs w:val="28"/>
          </w:rPr>
          <m:t>U</m:t>
        </m:r>
      </m:oMath>
      <w:r w:rsidRPr="004D0883">
        <w:rPr>
          <w:szCs w:val="28"/>
        </w:rPr>
        <w:t xml:space="preserve"> допустимых значений управления </w:t>
      </w:r>
      <w:r>
        <w:rPr>
          <w:szCs w:val="28"/>
        </w:rPr>
        <w:t xml:space="preserve">быть </w:t>
      </w:r>
      <w:r w:rsidRPr="00701843">
        <w:rPr>
          <w:szCs w:val="28"/>
        </w:rPr>
        <w:t>ограниченным</w:t>
      </w:r>
      <w:r>
        <w:rPr>
          <w:szCs w:val="28"/>
        </w:rPr>
        <w:t>/</w:t>
      </w:r>
      <w:r w:rsidRPr="00701843">
        <w:rPr>
          <w:szCs w:val="28"/>
        </w:rPr>
        <w:t>неограниченным</w:t>
      </w:r>
      <w:r>
        <w:rPr>
          <w:szCs w:val="28"/>
        </w:rPr>
        <w:t>?</w:t>
      </w:r>
    </w:p>
    <w:p w14:paraId="294FDD6C" w14:textId="4F2DA286" w:rsidR="004F62FD" w:rsidRDefault="004F62FD" w:rsidP="004F62FD">
      <w:pPr>
        <w:pStyle w:val="19"/>
        <w:numPr>
          <w:ilvl w:val="0"/>
          <w:numId w:val="7"/>
        </w:numPr>
        <w:ind w:left="0" w:firstLine="350"/>
        <w:rPr>
          <w:szCs w:val="28"/>
        </w:rPr>
      </w:pPr>
      <w:r w:rsidRPr="004D0883">
        <w:rPr>
          <w:szCs w:val="28"/>
        </w:rPr>
        <w:t>М</w:t>
      </w:r>
      <w:r>
        <w:rPr>
          <w:szCs w:val="28"/>
        </w:rPr>
        <w:t xml:space="preserve">ожет ли </w:t>
      </w:r>
      <w:r w:rsidRPr="004D0883">
        <w:rPr>
          <w:szCs w:val="28"/>
        </w:rPr>
        <w:t xml:space="preserve">в задачах ОУ </w:t>
      </w:r>
      <w:r>
        <w:rPr>
          <w:szCs w:val="28"/>
        </w:rPr>
        <w:t>м</w:t>
      </w:r>
      <w:r w:rsidRPr="004D0883">
        <w:rPr>
          <w:szCs w:val="28"/>
        </w:rPr>
        <w:t xml:space="preserve">ножество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Cs w:val="28"/>
              </w:rPr>
              <m:t>0</m:t>
            </m:r>
          </m:sub>
        </m:sSub>
      </m:oMath>
      <w:r w:rsidRPr="004D0883">
        <w:rPr>
          <w:szCs w:val="28"/>
        </w:rPr>
        <w:t xml:space="preserve"> </w:t>
      </w:r>
      <w:r w:rsidRPr="004F62FD">
        <w:rPr>
          <w:szCs w:val="28"/>
        </w:rPr>
        <w:t xml:space="preserve">начальных состояний объекта </w:t>
      </w:r>
      <w:r>
        <w:rPr>
          <w:szCs w:val="28"/>
        </w:rPr>
        <w:t xml:space="preserve">быть </w:t>
      </w:r>
      <w:bookmarkStart w:id="22" w:name="_Hlk134600762"/>
      <w:r w:rsidRPr="004D0883">
        <w:rPr>
          <w:szCs w:val="28"/>
        </w:rPr>
        <w:t>замкнутым</w:t>
      </w:r>
      <w:r>
        <w:rPr>
          <w:szCs w:val="28"/>
        </w:rPr>
        <w:t>/</w:t>
      </w:r>
      <w:r w:rsidRPr="004D0883">
        <w:rPr>
          <w:szCs w:val="28"/>
        </w:rPr>
        <w:t>незамкнутым</w:t>
      </w:r>
      <w:bookmarkEnd w:id="22"/>
      <w:r>
        <w:rPr>
          <w:szCs w:val="28"/>
        </w:rPr>
        <w:t>?</w:t>
      </w:r>
    </w:p>
    <w:p w14:paraId="77EE4735" w14:textId="5D13799F" w:rsidR="004F62FD" w:rsidRDefault="004F62FD" w:rsidP="004F62FD">
      <w:pPr>
        <w:pStyle w:val="19"/>
        <w:numPr>
          <w:ilvl w:val="0"/>
          <w:numId w:val="7"/>
        </w:numPr>
        <w:tabs>
          <w:tab w:val="clear" w:pos="0"/>
        </w:tabs>
        <w:ind w:left="0" w:firstLine="357"/>
        <w:rPr>
          <w:szCs w:val="28"/>
        </w:rPr>
      </w:pPr>
      <w:r w:rsidRPr="004D0883">
        <w:rPr>
          <w:szCs w:val="28"/>
        </w:rPr>
        <w:t>М</w:t>
      </w:r>
      <w:r>
        <w:rPr>
          <w:szCs w:val="28"/>
        </w:rPr>
        <w:t xml:space="preserve">ожет ли </w:t>
      </w:r>
      <w:r w:rsidRPr="004D0883">
        <w:rPr>
          <w:szCs w:val="28"/>
        </w:rPr>
        <w:t xml:space="preserve">в задачах ОУ </w:t>
      </w:r>
      <w:r>
        <w:rPr>
          <w:szCs w:val="28"/>
        </w:rPr>
        <w:t>м</w:t>
      </w:r>
      <w:r w:rsidRPr="004D0883">
        <w:rPr>
          <w:szCs w:val="28"/>
        </w:rPr>
        <w:t xml:space="preserve">ножество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Cs w:val="28"/>
              </w:rPr>
              <m:t>0</m:t>
            </m:r>
          </m:sub>
        </m:sSub>
      </m:oMath>
      <w:r w:rsidRPr="004D0883">
        <w:rPr>
          <w:szCs w:val="28"/>
        </w:rPr>
        <w:t xml:space="preserve"> </w:t>
      </w:r>
      <w:r w:rsidRPr="004F62FD">
        <w:rPr>
          <w:szCs w:val="28"/>
        </w:rPr>
        <w:t xml:space="preserve">начальных состояний объекта </w:t>
      </w:r>
      <w:r>
        <w:rPr>
          <w:szCs w:val="28"/>
        </w:rPr>
        <w:t xml:space="preserve">быть </w:t>
      </w:r>
      <w:r w:rsidRPr="00701843">
        <w:rPr>
          <w:szCs w:val="28"/>
        </w:rPr>
        <w:t>ограниченным</w:t>
      </w:r>
      <w:r>
        <w:rPr>
          <w:szCs w:val="28"/>
        </w:rPr>
        <w:t>/</w:t>
      </w:r>
      <w:r w:rsidRPr="00701843">
        <w:rPr>
          <w:szCs w:val="28"/>
        </w:rPr>
        <w:t>неограниченным</w:t>
      </w:r>
      <w:r>
        <w:rPr>
          <w:szCs w:val="28"/>
        </w:rPr>
        <w:t>?</w:t>
      </w:r>
    </w:p>
    <w:p w14:paraId="62AA75D5" w14:textId="74AF6913" w:rsidR="00D42826" w:rsidRDefault="00D42826" w:rsidP="00D42826">
      <w:pPr>
        <w:pStyle w:val="19"/>
        <w:numPr>
          <w:ilvl w:val="0"/>
          <w:numId w:val="7"/>
        </w:numPr>
        <w:tabs>
          <w:tab w:val="clear" w:pos="0"/>
        </w:tabs>
        <w:ind w:left="0" w:firstLine="357"/>
        <w:rPr>
          <w:szCs w:val="28"/>
        </w:rPr>
      </w:pPr>
      <w:r>
        <w:rPr>
          <w:szCs w:val="28"/>
        </w:rPr>
        <w:t>М</w:t>
      </w:r>
      <w:r w:rsidRPr="004D0883">
        <w:rPr>
          <w:szCs w:val="28"/>
        </w:rPr>
        <w:t xml:space="preserve">ножество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</m:oMath>
      <w:r w:rsidRPr="004D0883">
        <w:rPr>
          <w:szCs w:val="28"/>
        </w:rPr>
        <w:t xml:space="preserve"> </w:t>
      </w:r>
      <w:r>
        <w:rPr>
          <w:szCs w:val="28"/>
        </w:rPr>
        <w:t>конечных</w:t>
      </w:r>
      <w:r w:rsidRPr="004F62FD">
        <w:rPr>
          <w:szCs w:val="28"/>
        </w:rPr>
        <w:t xml:space="preserve"> состояний объекта</w:t>
      </w:r>
      <w:r w:rsidRPr="00D42826">
        <w:rPr>
          <w:szCs w:val="28"/>
        </w:rPr>
        <w:t xml:space="preserve"> </w:t>
      </w:r>
      <w:r w:rsidRPr="004D0883">
        <w:rPr>
          <w:szCs w:val="28"/>
        </w:rPr>
        <w:t>в задачах ОУ</w:t>
      </w:r>
      <w:r w:rsidRPr="004F62FD">
        <w:rPr>
          <w:szCs w:val="28"/>
        </w:rPr>
        <w:t xml:space="preserve"> </w:t>
      </w:r>
      <w:r>
        <w:rPr>
          <w:szCs w:val="28"/>
        </w:rPr>
        <w:t xml:space="preserve">является </w:t>
      </w:r>
      <w:r w:rsidRPr="00D42826">
        <w:rPr>
          <w:szCs w:val="28"/>
        </w:rPr>
        <w:t>замкнутым/ незамкнутым</w:t>
      </w:r>
      <w:r>
        <w:rPr>
          <w:szCs w:val="28"/>
        </w:rPr>
        <w:t>?</w:t>
      </w:r>
    </w:p>
    <w:p w14:paraId="733BA463" w14:textId="082420BD" w:rsidR="003D42BE" w:rsidRDefault="003D42BE" w:rsidP="003D42BE">
      <w:pPr>
        <w:pStyle w:val="19"/>
        <w:numPr>
          <w:ilvl w:val="0"/>
          <w:numId w:val="7"/>
        </w:numPr>
        <w:tabs>
          <w:tab w:val="clear" w:pos="0"/>
        </w:tabs>
        <w:ind w:left="0" w:firstLine="364"/>
        <w:rPr>
          <w:szCs w:val="28"/>
        </w:rPr>
      </w:pPr>
      <w:r w:rsidRPr="004D0883">
        <w:rPr>
          <w:szCs w:val="28"/>
        </w:rPr>
        <w:t>М</w:t>
      </w:r>
      <w:r>
        <w:rPr>
          <w:szCs w:val="28"/>
        </w:rPr>
        <w:t xml:space="preserve">ожет ли </w:t>
      </w:r>
      <w:r w:rsidRPr="004D0883">
        <w:rPr>
          <w:szCs w:val="28"/>
        </w:rPr>
        <w:t xml:space="preserve">в задачах ОУ </w:t>
      </w:r>
      <w:r>
        <w:rPr>
          <w:szCs w:val="28"/>
        </w:rPr>
        <w:t>м</w:t>
      </w:r>
      <w:r w:rsidRPr="004D0883">
        <w:rPr>
          <w:szCs w:val="28"/>
        </w:rPr>
        <w:t xml:space="preserve">ножество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</m:oMath>
      <w:r w:rsidRPr="004D0883">
        <w:rPr>
          <w:szCs w:val="28"/>
        </w:rPr>
        <w:t xml:space="preserve"> </w:t>
      </w:r>
      <w:r>
        <w:rPr>
          <w:szCs w:val="28"/>
        </w:rPr>
        <w:t>конечных</w:t>
      </w:r>
      <w:r w:rsidRPr="004F62FD">
        <w:rPr>
          <w:szCs w:val="28"/>
        </w:rPr>
        <w:t xml:space="preserve"> состояний объекта </w:t>
      </w:r>
      <w:r>
        <w:rPr>
          <w:szCs w:val="28"/>
        </w:rPr>
        <w:t xml:space="preserve">быть </w:t>
      </w:r>
      <w:r w:rsidRPr="00701843">
        <w:rPr>
          <w:szCs w:val="28"/>
        </w:rPr>
        <w:t>ограниченным</w:t>
      </w:r>
      <w:r>
        <w:rPr>
          <w:szCs w:val="28"/>
        </w:rPr>
        <w:t>/</w:t>
      </w:r>
      <w:r w:rsidRPr="00701843">
        <w:rPr>
          <w:szCs w:val="28"/>
        </w:rPr>
        <w:t>неограниченным</w:t>
      </w:r>
      <w:r>
        <w:rPr>
          <w:szCs w:val="28"/>
        </w:rPr>
        <w:t>?</w:t>
      </w:r>
    </w:p>
    <w:p w14:paraId="4409306E" w14:textId="38841789" w:rsidR="000B2CE8" w:rsidRDefault="000B2CE8" w:rsidP="000B2CE8">
      <w:pPr>
        <w:pStyle w:val="19"/>
        <w:numPr>
          <w:ilvl w:val="0"/>
          <w:numId w:val="7"/>
        </w:numPr>
        <w:tabs>
          <w:tab w:val="clear" w:pos="0"/>
        </w:tabs>
        <w:ind w:left="0" w:firstLine="210"/>
        <w:rPr>
          <w:szCs w:val="28"/>
        </w:rPr>
      </w:pPr>
      <w:r w:rsidRPr="000B2CE8">
        <w:rPr>
          <w:szCs w:val="28"/>
        </w:rPr>
        <w:t>Если в задаче ОУ не существует оптимального управления, то задача ОУ является управляемой/ не является управляемой?</w:t>
      </w:r>
    </w:p>
    <w:p w14:paraId="7C119829" w14:textId="73C01EFE" w:rsidR="000B2CE8" w:rsidRDefault="000B2CE8" w:rsidP="000B2CE8">
      <w:pPr>
        <w:pStyle w:val="19"/>
        <w:numPr>
          <w:ilvl w:val="0"/>
          <w:numId w:val="7"/>
        </w:numPr>
        <w:tabs>
          <w:tab w:val="clear" w:pos="0"/>
        </w:tabs>
        <w:ind w:left="0" w:firstLine="210"/>
        <w:rPr>
          <w:szCs w:val="28"/>
        </w:rPr>
      </w:pPr>
      <w:r w:rsidRPr="000B2CE8">
        <w:rPr>
          <w:szCs w:val="28"/>
        </w:rPr>
        <w:t>Если в задаче ОУ существует оптимально</w:t>
      </w:r>
      <w:r>
        <w:rPr>
          <w:szCs w:val="28"/>
        </w:rPr>
        <w:t>е</w:t>
      </w:r>
      <w:r w:rsidRPr="000B2CE8">
        <w:rPr>
          <w:szCs w:val="28"/>
        </w:rPr>
        <w:t xml:space="preserve"> управлени</w:t>
      </w:r>
      <w:r>
        <w:rPr>
          <w:szCs w:val="28"/>
        </w:rPr>
        <w:t>е</w:t>
      </w:r>
      <w:r w:rsidRPr="000B2CE8">
        <w:rPr>
          <w:szCs w:val="28"/>
        </w:rPr>
        <w:t>, то задача ОУ является управляемой/ не является управляемой?</w:t>
      </w:r>
    </w:p>
    <w:p w14:paraId="7F2D421F" w14:textId="5845D7F6" w:rsidR="008559C2" w:rsidRDefault="008559C2" w:rsidP="008559C2">
      <w:pPr>
        <w:pStyle w:val="19"/>
        <w:numPr>
          <w:ilvl w:val="0"/>
          <w:numId w:val="7"/>
        </w:numPr>
        <w:ind w:left="0" w:firstLine="210"/>
        <w:rPr>
          <w:szCs w:val="28"/>
        </w:rPr>
      </w:pPr>
      <w:r w:rsidRPr="00DD489B">
        <w:rPr>
          <w:szCs w:val="28"/>
        </w:rPr>
        <w:t xml:space="preserve">Чему </w:t>
      </w:r>
      <w:r>
        <w:rPr>
          <w:szCs w:val="28"/>
        </w:rPr>
        <w:t xml:space="preserve">равна мера Лебега </w:t>
      </w:r>
      <w:r w:rsidRPr="00DD489B">
        <w:rPr>
          <w:szCs w:val="28"/>
          <w:lang w:eastAsia="ru-RU"/>
        </w:rPr>
        <w:t>Канторов</w:t>
      </w:r>
      <w:r>
        <w:rPr>
          <w:szCs w:val="28"/>
          <w:lang w:eastAsia="ru-RU"/>
        </w:rPr>
        <w:t>а</w:t>
      </w:r>
      <w:r w:rsidRPr="00DD489B">
        <w:rPr>
          <w:szCs w:val="28"/>
          <w:lang w:eastAsia="ru-RU"/>
        </w:rPr>
        <w:t xml:space="preserve"> множеств</w:t>
      </w:r>
      <w:r w:rsidR="00DC043F">
        <w:rPr>
          <w:szCs w:val="28"/>
          <w:lang w:eastAsia="ru-RU"/>
        </w:rPr>
        <w:t>а</w:t>
      </w:r>
      <w:r w:rsidRPr="00DD489B">
        <w:rPr>
          <w:szCs w:val="28"/>
          <w:lang w:eastAsia="ru-RU"/>
        </w:rPr>
        <w:t xml:space="preserve"> чисел отрезка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Cs w:val="28"/>
                <w:lang w:eastAsia="ru-RU"/>
              </w:rPr>
            </m:ctrlPr>
          </m:dPr>
          <m:e>
            <m:r>
              <w:rPr>
                <w:rFonts w:ascii="Cambria Math" w:hAnsi="Cambria Math"/>
                <w:szCs w:val="28"/>
                <w:lang w:eastAsia="ru-RU"/>
              </w:rPr>
              <m:t>0,1</m:t>
            </m:r>
          </m:e>
        </m:d>
      </m:oMath>
      <w:r>
        <w:rPr>
          <w:szCs w:val="28"/>
          <w:lang w:eastAsia="ru-RU"/>
        </w:rPr>
        <w:t>?</w:t>
      </w:r>
    </w:p>
    <w:p w14:paraId="064EADA1" w14:textId="77777777" w:rsidR="008559C2" w:rsidRPr="008023B6" w:rsidRDefault="008559C2" w:rsidP="008559C2">
      <w:pPr>
        <w:pStyle w:val="19"/>
        <w:numPr>
          <w:ilvl w:val="0"/>
          <w:numId w:val="7"/>
        </w:numPr>
        <w:ind w:left="0" w:firstLine="210"/>
        <w:rPr>
          <w:szCs w:val="28"/>
        </w:rPr>
      </w:pPr>
      <w:r w:rsidRPr="008023B6">
        <w:rPr>
          <w:szCs w:val="28"/>
        </w:rPr>
        <w:t xml:space="preserve">Чему равна мера Лебега множества вещественных чисел отрезка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0,1</m:t>
            </m:r>
          </m:e>
        </m:d>
      </m:oMath>
      <w:r w:rsidRPr="008023B6">
        <w:rPr>
          <w:szCs w:val="28"/>
        </w:rPr>
        <w:t>, в десятичной записи которых нет цифры 5?</w:t>
      </w:r>
    </w:p>
    <w:p w14:paraId="1367B176" w14:textId="77777777" w:rsidR="008559C2" w:rsidRPr="008023B6" w:rsidRDefault="008559C2" w:rsidP="008559C2">
      <w:pPr>
        <w:pStyle w:val="afc"/>
        <w:numPr>
          <w:ilvl w:val="0"/>
          <w:numId w:val="7"/>
        </w:numPr>
        <w:spacing w:before="120" w:after="120" w:line="360" w:lineRule="auto"/>
        <w:ind w:left="0" w:firstLine="210"/>
        <w:rPr>
          <w:sz w:val="28"/>
          <w:szCs w:val="28"/>
        </w:rPr>
      </w:pPr>
      <w:bookmarkStart w:id="23" w:name="_Hlk134603364"/>
      <w:r w:rsidRPr="008023B6">
        <w:rPr>
          <w:sz w:val="28"/>
          <w:szCs w:val="28"/>
        </w:rPr>
        <w:t xml:space="preserve">Может ли множество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 w:rsidRPr="008023B6">
        <w:rPr>
          <w:sz w:val="28"/>
          <w:szCs w:val="28"/>
        </w:rPr>
        <w:t xml:space="preserve"> вещественных чисел отрезка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0,1</m:t>
            </m:r>
          </m:e>
        </m:d>
      </m:oMath>
      <w:r w:rsidRPr="008023B6">
        <w:rPr>
          <w:sz w:val="28"/>
          <w:szCs w:val="28"/>
        </w:rPr>
        <w:t>, неизмеримо</w:t>
      </w:r>
      <w:r>
        <w:rPr>
          <w:sz w:val="28"/>
          <w:szCs w:val="28"/>
        </w:rPr>
        <w:t>е</w:t>
      </w:r>
      <w:r w:rsidRPr="008023B6">
        <w:rPr>
          <w:sz w:val="28"/>
          <w:szCs w:val="28"/>
        </w:rPr>
        <w:t xml:space="preserve"> по Лебегу на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0,1</m:t>
            </m:r>
          </m:e>
        </m:d>
      </m:oMath>
      <w:r w:rsidRPr="008023B6">
        <w:rPr>
          <w:sz w:val="28"/>
          <w:szCs w:val="28"/>
        </w:rPr>
        <w:t>, быть открытым, замкнутым?</w:t>
      </w:r>
    </w:p>
    <w:bookmarkEnd w:id="23"/>
    <w:p w14:paraId="56499AF0" w14:textId="6EEDF67E" w:rsidR="00F20B48" w:rsidRPr="00293D52" w:rsidRDefault="008559C2" w:rsidP="00293D52">
      <w:pPr>
        <w:pStyle w:val="afc"/>
        <w:numPr>
          <w:ilvl w:val="0"/>
          <w:numId w:val="7"/>
        </w:numPr>
        <w:spacing w:before="120" w:after="120" w:line="360" w:lineRule="auto"/>
        <w:ind w:left="0" w:firstLine="210"/>
        <w:rPr>
          <w:sz w:val="28"/>
          <w:szCs w:val="28"/>
        </w:rPr>
      </w:pPr>
      <w:r w:rsidRPr="008023B6">
        <w:rPr>
          <w:sz w:val="28"/>
          <w:szCs w:val="28"/>
        </w:rPr>
        <w:t xml:space="preserve">Может ли множество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 w:rsidRPr="008023B6">
        <w:rPr>
          <w:sz w:val="28"/>
          <w:szCs w:val="28"/>
        </w:rPr>
        <w:t xml:space="preserve"> вещественных чисел отрезка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0,1</m:t>
            </m:r>
          </m:e>
        </m:d>
      </m:oMath>
      <w:r w:rsidRPr="008023B6">
        <w:rPr>
          <w:sz w:val="28"/>
          <w:szCs w:val="28"/>
        </w:rPr>
        <w:t>, измеримо</w:t>
      </w:r>
      <w:r>
        <w:rPr>
          <w:sz w:val="28"/>
          <w:szCs w:val="28"/>
        </w:rPr>
        <w:t>е</w:t>
      </w:r>
      <w:r w:rsidRPr="008023B6">
        <w:rPr>
          <w:sz w:val="28"/>
          <w:szCs w:val="28"/>
        </w:rPr>
        <w:t xml:space="preserve"> по Лебегу на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0,1</m:t>
            </m:r>
          </m:e>
        </m:d>
      </m:oMath>
      <w:r w:rsidRPr="008023B6">
        <w:rPr>
          <w:sz w:val="28"/>
          <w:szCs w:val="28"/>
        </w:rPr>
        <w:t>, быть открытым, замкнутым?</w:t>
      </w:r>
    </w:p>
    <w:p w14:paraId="0E195D0B" w14:textId="77777777" w:rsidR="00435A3E" w:rsidRPr="00827AD1" w:rsidRDefault="003044A9" w:rsidP="00827AD1">
      <w:pPr>
        <w:ind w:firstLine="0"/>
        <w:rPr>
          <w:b/>
          <w:bCs/>
          <w:sz w:val="28"/>
          <w:szCs w:val="28"/>
        </w:rPr>
      </w:pPr>
      <w:bookmarkStart w:id="24" w:name="__RefHeading___Toc19304896"/>
      <w:bookmarkEnd w:id="24"/>
      <w:r w:rsidRPr="00827AD1">
        <w:rPr>
          <w:b/>
          <w:bCs/>
          <w:sz w:val="28"/>
          <w:szCs w:val="28"/>
        </w:rPr>
        <w:lastRenderedPageBreak/>
        <w:t xml:space="preserve">8. </w:t>
      </w:r>
      <w:r w:rsidR="00435A3E" w:rsidRPr="00827AD1">
        <w:rPr>
          <w:b/>
          <w:bCs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7E1335CD" w14:textId="77777777" w:rsidR="00435A3E" w:rsidRPr="008F0CF0" w:rsidRDefault="00131795" w:rsidP="00131795">
      <w:pPr>
        <w:ind w:left="567" w:firstLine="0"/>
        <w:rPr>
          <w:b/>
          <w:bCs/>
          <w:sz w:val="27"/>
          <w:szCs w:val="27"/>
        </w:rPr>
      </w:pPr>
      <w:r w:rsidRPr="008F0CF0">
        <w:rPr>
          <w:b/>
          <w:bCs/>
          <w:sz w:val="27"/>
          <w:szCs w:val="27"/>
        </w:rPr>
        <w:t>Основная литература:</w:t>
      </w:r>
    </w:p>
    <w:p w14:paraId="737324A3" w14:textId="21DA492F" w:rsidR="00FD0A28" w:rsidRPr="00FD0A28" w:rsidRDefault="00FD0A28" w:rsidP="000E224F">
      <w:pPr>
        <w:pStyle w:val="23"/>
        <w:numPr>
          <w:ilvl w:val="0"/>
          <w:numId w:val="2"/>
        </w:numPr>
        <w:ind w:left="0" w:firstLine="540"/>
        <w:rPr>
          <w:b/>
          <w:szCs w:val="28"/>
        </w:rPr>
      </w:pPr>
      <w:r w:rsidRPr="00FD0A28">
        <w:rPr>
          <w:szCs w:val="28"/>
        </w:rPr>
        <w:t xml:space="preserve">Методы оптимальных решений в экономике и </w:t>
      </w:r>
      <w:proofErr w:type="gramStart"/>
      <w:r w:rsidRPr="00FD0A28">
        <w:rPr>
          <w:szCs w:val="28"/>
        </w:rPr>
        <w:t>финансах :</w:t>
      </w:r>
      <w:proofErr w:type="gramEnd"/>
      <w:r w:rsidRPr="00FD0A28">
        <w:rPr>
          <w:szCs w:val="28"/>
        </w:rPr>
        <w:t xml:space="preserve"> учебное пособие / Д. С. Набатова, И. А. Александрова, И. Е. Денежкина [и др.] ; под ред. В. М. Гончаренко, В. Ю. Попова. — </w:t>
      </w:r>
      <w:proofErr w:type="gramStart"/>
      <w:r w:rsidRPr="00FD0A28">
        <w:rPr>
          <w:szCs w:val="28"/>
        </w:rPr>
        <w:t>М</w:t>
      </w:r>
      <w:r>
        <w:rPr>
          <w:szCs w:val="28"/>
        </w:rPr>
        <w:t>осква :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КноРус</w:t>
      </w:r>
      <w:proofErr w:type="spellEnd"/>
      <w:r>
        <w:rPr>
          <w:szCs w:val="28"/>
        </w:rPr>
        <w:t xml:space="preserve">, 2023. — 181 с. </w:t>
      </w:r>
      <w:r w:rsidRPr="00FD0A28">
        <w:rPr>
          <w:szCs w:val="28"/>
        </w:rPr>
        <w:t xml:space="preserve">— URL: </w:t>
      </w:r>
      <w:r w:rsidRPr="00FD0A28">
        <w:rPr>
          <w:szCs w:val="28"/>
          <w:u w:val="single"/>
        </w:rPr>
        <w:t>https://book.ru/book/950083</w:t>
      </w:r>
      <w:r w:rsidRPr="00FD0A28">
        <w:rPr>
          <w:szCs w:val="28"/>
        </w:rPr>
        <w:t xml:space="preserve"> (дата обращения: 23.05.2023). — </w:t>
      </w:r>
      <w:proofErr w:type="gramStart"/>
      <w:r w:rsidRPr="00FD0A28">
        <w:rPr>
          <w:szCs w:val="28"/>
        </w:rPr>
        <w:t>Текст :</w:t>
      </w:r>
      <w:proofErr w:type="gramEnd"/>
      <w:r w:rsidRPr="00FD0A28">
        <w:rPr>
          <w:szCs w:val="28"/>
        </w:rPr>
        <w:t xml:space="preserve"> электронный.</w:t>
      </w:r>
    </w:p>
    <w:p w14:paraId="717CFBE6" w14:textId="3B572B63" w:rsidR="00D316AF" w:rsidRPr="00A67F46" w:rsidRDefault="00D316AF" w:rsidP="000E224F">
      <w:pPr>
        <w:pStyle w:val="23"/>
        <w:numPr>
          <w:ilvl w:val="0"/>
          <w:numId w:val="2"/>
        </w:numPr>
        <w:ind w:left="0" w:firstLine="540"/>
        <w:rPr>
          <w:b/>
          <w:szCs w:val="28"/>
        </w:rPr>
      </w:pPr>
      <w:r w:rsidRPr="00183D16">
        <w:rPr>
          <w:color w:val="001329"/>
          <w:szCs w:val="28"/>
          <w:shd w:val="clear" w:color="auto" w:fill="FFFFFF"/>
        </w:rPr>
        <w:t xml:space="preserve">Зайцев, М. Г. Методы оптимизации управления и принятия решений: Примеры, задачи, кейсы: </w:t>
      </w:r>
      <w:r>
        <w:rPr>
          <w:color w:val="001329"/>
          <w:szCs w:val="28"/>
          <w:shd w:val="clear" w:color="auto" w:fill="FFFFFF"/>
        </w:rPr>
        <w:t>у</w:t>
      </w:r>
      <w:r w:rsidRPr="00183D16">
        <w:rPr>
          <w:color w:val="001329"/>
          <w:szCs w:val="28"/>
          <w:shd w:val="clear" w:color="auto" w:fill="FFFFFF"/>
        </w:rPr>
        <w:t>чебное пособие / М.</w:t>
      </w:r>
      <w:r w:rsidR="000E224F">
        <w:rPr>
          <w:color w:val="001329"/>
          <w:szCs w:val="28"/>
          <w:shd w:val="clear" w:color="auto" w:fill="FFFFFF"/>
        </w:rPr>
        <w:t xml:space="preserve"> </w:t>
      </w:r>
      <w:r w:rsidRPr="00183D16">
        <w:rPr>
          <w:color w:val="001329"/>
          <w:szCs w:val="28"/>
          <w:shd w:val="clear" w:color="auto" w:fill="FFFFFF"/>
        </w:rPr>
        <w:t>Г.</w:t>
      </w:r>
      <w:r w:rsidR="000E224F">
        <w:rPr>
          <w:color w:val="001329"/>
          <w:szCs w:val="28"/>
          <w:shd w:val="clear" w:color="auto" w:fill="FFFFFF"/>
        </w:rPr>
        <w:t xml:space="preserve"> </w:t>
      </w:r>
      <w:r w:rsidRPr="00183D16">
        <w:rPr>
          <w:color w:val="001329"/>
          <w:szCs w:val="28"/>
          <w:shd w:val="clear" w:color="auto" w:fill="FFFFFF"/>
        </w:rPr>
        <w:t>Зайцев, С.</w:t>
      </w:r>
      <w:r w:rsidR="000E224F">
        <w:rPr>
          <w:color w:val="001329"/>
          <w:szCs w:val="28"/>
          <w:shd w:val="clear" w:color="auto" w:fill="FFFFFF"/>
        </w:rPr>
        <w:t xml:space="preserve"> </w:t>
      </w:r>
      <w:r w:rsidRPr="00183D16">
        <w:rPr>
          <w:color w:val="001329"/>
          <w:szCs w:val="28"/>
          <w:shd w:val="clear" w:color="auto" w:fill="FFFFFF"/>
        </w:rPr>
        <w:t>Е.</w:t>
      </w:r>
      <w:r w:rsidR="000E224F">
        <w:rPr>
          <w:color w:val="001329"/>
          <w:szCs w:val="28"/>
          <w:shd w:val="clear" w:color="auto" w:fill="FFFFFF"/>
        </w:rPr>
        <w:t xml:space="preserve"> </w:t>
      </w:r>
      <w:proofErr w:type="spellStart"/>
      <w:r w:rsidRPr="00183D16">
        <w:rPr>
          <w:color w:val="001329"/>
          <w:szCs w:val="28"/>
          <w:shd w:val="clear" w:color="auto" w:fill="FFFFFF"/>
        </w:rPr>
        <w:t>Варюхин</w:t>
      </w:r>
      <w:proofErr w:type="spellEnd"/>
      <w:r>
        <w:rPr>
          <w:color w:val="001329"/>
          <w:szCs w:val="28"/>
          <w:shd w:val="clear" w:color="auto" w:fill="FFFFFF"/>
        </w:rPr>
        <w:t>.</w:t>
      </w:r>
      <w:r w:rsidRPr="00183D16">
        <w:rPr>
          <w:color w:val="001329"/>
          <w:szCs w:val="28"/>
          <w:shd w:val="clear" w:color="auto" w:fill="FFFFFF"/>
        </w:rPr>
        <w:t xml:space="preserve"> - </w:t>
      </w:r>
      <w:r>
        <w:rPr>
          <w:color w:val="001329"/>
          <w:szCs w:val="28"/>
          <w:shd w:val="clear" w:color="auto" w:fill="FFFFFF"/>
        </w:rPr>
        <w:t xml:space="preserve">4-е изд., </w:t>
      </w:r>
      <w:proofErr w:type="spellStart"/>
      <w:r>
        <w:rPr>
          <w:color w:val="001329"/>
          <w:szCs w:val="28"/>
          <w:shd w:val="clear" w:color="auto" w:fill="FFFFFF"/>
        </w:rPr>
        <w:t>испр</w:t>
      </w:r>
      <w:proofErr w:type="spellEnd"/>
      <w:r>
        <w:rPr>
          <w:color w:val="001329"/>
          <w:szCs w:val="28"/>
          <w:shd w:val="clear" w:color="auto" w:fill="FFFFFF"/>
        </w:rPr>
        <w:t xml:space="preserve">. и доп. </w:t>
      </w:r>
      <w:r w:rsidR="000E224F">
        <w:rPr>
          <w:color w:val="001329"/>
          <w:szCs w:val="28"/>
          <w:shd w:val="clear" w:color="auto" w:fill="FFFFFF"/>
        </w:rPr>
        <w:t>–</w:t>
      </w:r>
      <w:r>
        <w:rPr>
          <w:color w:val="001329"/>
          <w:szCs w:val="28"/>
          <w:shd w:val="clear" w:color="auto" w:fill="FFFFFF"/>
        </w:rPr>
        <w:t xml:space="preserve"> </w:t>
      </w:r>
      <w:proofErr w:type="gramStart"/>
      <w:r>
        <w:rPr>
          <w:color w:val="001329"/>
          <w:szCs w:val="28"/>
          <w:shd w:val="clear" w:color="auto" w:fill="FFFFFF"/>
        </w:rPr>
        <w:t>Москва</w:t>
      </w:r>
      <w:r w:rsidR="000E224F">
        <w:rPr>
          <w:color w:val="001329"/>
          <w:szCs w:val="28"/>
          <w:shd w:val="clear" w:color="auto" w:fill="FFFFFF"/>
        </w:rPr>
        <w:t xml:space="preserve"> </w:t>
      </w:r>
      <w:r w:rsidRPr="00183D16">
        <w:rPr>
          <w:color w:val="001329"/>
          <w:szCs w:val="28"/>
          <w:shd w:val="clear" w:color="auto" w:fill="FFFFFF"/>
        </w:rPr>
        <w:t>:</w:t>
      </w:r>
      <w:proofErr w:type="gramEnd"/>
      <w:r>
        <w:rPr>
          <w:color w:val="001329"/>
          <w:szCs w:val="28"/>
          <w:shd w:val="clear" w:color="auto" w:fill="FFFFFF"/>
        </w:rPr>
        <w:t xml:space="preserve"> </w:t>
      </w:r>
      <w:r w:rsidRPr="00183D16">
        <w:rPr>
          <w:color w:val="001329"/>
          <w:szCs w:val="28"/>
          <w:shd w:val="clear" w:color="auto" w:fill="FFFFFF"/>
        </w:rPr>
        <w:t xml:space="preserve">ИД Дело </w:t>
      </w:r>
      <w:proofErr w:type="spellStart"/>
      <w:r w:rsidRPr="00183D16">
        <w:rPr>
          <w:color w:val="001329"/>
          <w:szCs w:val="28"/>
          <w:shd w:val="clear" w:color="auto" w:fill="FFFFFF"/>
        </w:rPr>
        <w:t>РАНХиГС</w:t>
      </w:r>
      <w:proofErr w:type="spellEnd"/>
      <w:r w:rsidRPr="00183D16">
        <w:rPr>
          <w:color w:val="001329"/>
          <w:szCs w:val="28"/>
          <w:shd w:val="clear" w:color="auto" w:fill="FFFFFF"/>
        </w:rPr>
        <w:t>, 2015. - 640 с.</w:t>
      </w:r>
      <w:r w:rsidRPr="00183D16">
        <w:rPr>
          <w:rStyle w:val="apple-converted-space"/>
          <w:color w:val="001329"/>
          <w:szCs w:val="28"/>
          <w:shd w:val="clear" w:color="auto" w:fill="FFFFFF"/>
        </w:rPr>
        <w:t> </w:t>
      </w:r>
      <w:r>
        <w:rPr>
          <w:rStyle w:val="apple-converted-space"/>
          <w:color w:val="001329"/>
          <w:szCs w:val="28"/>
          <w:shd w:val="clear" w:color="auto" w:fill="FFFFFF"/>
        </w:rPr>
        <w:t xml:space="preserve">– ЭБС </w:t>
      </w:r>
      <w:r>
        <w:rPr>
          <w:rStyle w:val="apple-converted-space"/>
          <w:color w:val="001329"/>
          <w:szCs w:val="28"/>
          <w:shd w:val="clear" w:color="auto" w:fill="FFFFFF"/>
          <w:lang w:val="en-US"/>
        </w:rPr>
        <w:t>ZNANIUM</w:t>
      </w:r>
      <w:r>
        <w:rPr>
          <w:rStyle w:val="apple-converted-space"/>
          <w:color w:val="001329"/>
          <w:szCs w:val="28"/>
          <w:shd w:val="clear" w:color="auto" w:fill="FFFFFF"/>
        </w:rPr>
        <w:t>.</w:t>
      </w:r>
      <w:r>
        <w:rPr>
          <w:rStyle w:val="apple-converted-space"/>
          <w:color w:val="001329"/>
          <w:szCs w:val="28"/>
          <w:shd w:val="clear" w:color="auto" w:fill="FFFFFF"/>
          <w:lang w:val="en-US"/>
        </w:rPr>
        <w:t>com</w:t>
      </w:r>
      <w:r w:rsidRPr="00183D16">
        <w:rPr>
          <w:rStyle w:val="apple-converted-space"/>
          <w:color w:val="001329"/>
          <w:szCs w:val="28"/>
          <w:shd w:val="clear" w:color="auto" w:fill="FFFFFF"/>
        </w:rPr>
        <w:t xml:space="preserve">. </w:t>
      </w:r>
      <w:r>
        <w:rPr>
          <w:rStyle w:val="apple-converted-space"/>
          <w:color w:val="001329"/>
          <w:szCs w:val="28"/>
          <w:shd w:val="clear" w:color="auto" w:fill="FFFFFF"/>
        </w:rPr>
        <w:t>–</w:t>
      </w:r>
      <w:r w:rsidRPr="00183D16">
        <w:rPr>
          <w:rStyle w:val="apple-converted-space"/>
          <w:color w:val="001329"/>
          <w:szCs w:val="28"/>
          <w:shd w:val="clear" w:color="auto" w:fill="FFFFFF"/>
        </w:rPr>
        <w:t xml:space="preserve"> </w:t>
      </w:r>
      <w:r>
        <w:rPr>
          <w:rStyle w:val="apple-converted-space"/>
          <w:color w:val="001329"/>
          <w:szCs w:val="28"/>
          <w:shd w:val="clear" w:color="auto" w:fill="FFFFFF"/>
          <w:lang w:val="en-US"/>
        </w:rPr>
        <w:t>URL</w:t>
      </w:r>
      <w:r w:rsidRPr="00183D16">
        <w:rPr>
          <w:rStyle w:val="apple-converted-space"/>
          <w:color w:val="001329"/>
          <w:szCs w:val="28"/>
          <w:shd w:val="clear" w:color="auto" w:fill="FFFFFF"/>
        </w:rPr>
        <w:t>:</w:t>
      </w:r>
      <w:r w:rsidRPr="00183D16">
        <w:rPr>
          <w:color w:val="001329"/>
          <w:szCs w:val="28"/>
          <w:shd w:val="clear" w:color="auto" w:fill="FFFFFF"/>
        </w:rPr>
        <w:t xml:space="preserve"> </w:t>
      </w:r>
      <w:r w:rsidRPr="00183D16">
        <w:rPr>
          <w:color w:val="001329"/>
          <w:szCs w:val="28"/>
          <w:u w:val="single"/>
          <w:shd w:val="clear" w:color="auto" w:fill="FFFFFF"/>
        </w:rPr>
        <w:t>https://new.znanium.com/catalog/product/546054</w:t>
      </w:r>
      <w:r w:rsidRPr="00183D16">
        <w:rPr>
          <w:color w:val="001329"/>
          <w:szCs w:val="28"/>
          <w:shd w:val="clear" w:color="auto" w:fill="FFFFFF"/>
        </w:rPr>
        <w:t xml:space="preserve"> (дата обращения: </w:t>
      </w:r>
      <w:r w:rsidR="00546D5C" w:rsidRPr="00546D5C">
        <w:rPr>
          <w:color w:val="001329"/>
          <w:szCs w:val="28"/>
          <w:shd w:val="clear" w:color="auto" w:fill="FFFFFF"/>
        </w:rPr>
        <w:t>23.05.2023</w:t>
      </w:r>
      <w:r w:rsidRPr="00183D16">
        <w:rPr>
          <w:color w:val="001329"/>
          <w:szCs w:val="28"/>
          <w:shd w:val="clear" w:color="auto" w:fill="FFFFFF"/>
        </w:rPr>
        <w:t>)</w:t>
      </w:r>
      <w:r>
        <w:rPr>
          <w:color w:val="001329"/>
          <w:szCs w:val="28"/>
          <w:shd w:val="clear" w:color="auto" w:fill="FFFFFF"/>
        </w:rPr>
        <w:t xml:space="preserve">. - </w:t>
      </w:r>
      <w:proofErr w:type="gramStart"/>
      <w:r>
        <w:rPr>
          <w:color w:val="001329"/>
          <w:szCs w:val="28"/>
          <w:shd w:val="clear" w:color="auto" w:fill="FFFFFF"/>
        </w:rPr>
        <w:t>Текст :</w:t>
      </w:r>
      <w:proofErr w:type="gramEnd"/>
      <w:r>
        <w:rPr>
          <w:color w:val="001329"/>
          <w:szCs w:val="28"/>
          <w:shd w:val="clear" w:color="auto" w:fill="FFFFFF"/>
        </w:rPr>
        <w:t xml:space="preserve"> электронный.</w:t>
      </w:r>
    </w:p>
    <w:p w14:paraId="62D89C31" w14:textId="66ED7375" w:rsidR="00D316AF" w:rsidRDefault="00D316AF" w:rsidP="000E224F">
      <w:pPr>
        <w:pStyle w:val="23"/>
        <w:numPr>
          <w:ilvl w:val="0"/>
          <w:numId w:val="2"/>
        </w:numPr>
        <w:ind w:left="0" w:firstLine="540"/>
        <w:rPr>
          <w:color w:val="000000"/>
          <w:szCs w:val="28"/>
        </w:rPr>
      </w:pPr>
      <w:r w:rsidRPr="00A67F46">
        <w:t>Зададаев, С.</w:t>
      </w:r>
      <w:r w:rsidR="000E224F">
        <w:t xml:space="preserve"> </w:t>
      </w:r>
      <w:r w:rsidRPr="00A67F46">
        <w:t>А. Математика на языке R: учебник / С.</w:t>
      </w:r>
      <w:r w:rsidR="000E224F">
        <w:t xml:space="preserve"> </w:t>
      </w:r>
      <w:r w:rsidRPr="00A67F46">
        <w:t xml:space="preserve">А. Зададаев; Финансовый университет при Правительстве РФ, Департамент анализа данных, принятия решений и финансовых технологий. – </w:t>
      </w:r>
      <w:proofErr w:type="gramStart"/>
      <w:r w:rsidRPr="00A67F46">
        <w:t>Москва</w:t>
      </w:r>
      <w:r w:rsidR="000E224F">
        <w:t xml:space="preserve"> </w:t>
      </w:r>
      <w:r w:rsidRPr="00A67F46">
        <w:t>:</w:t>
      </w:r>
      <w:proofErr w:type="gramEnd"/>
      <w:r w:rsidRPr="00A67F46">
        <w:t xml:space="preserve"> Прометей, 2018. – 324 с. – </w:t>
      </w:r>
      <w:proofErr w:type="gramStart"/>
      <w:r w:rsidRPr="00A67F46">
        <w:t>Текст :</w:t>
      </w:r>
      <w:proofErr w:type="gramEnd"/>
      <w:r w:rsidRPr="00A67F46">
        <w:t xml:space="preserve"> непосредственный. – То же. - ЭБС Университетская библиотека </w:t>
      </w:r>
      <w:proofErr w:type="spellStart"/>
      <w:r w:rsidRPr="00A67F46">
        <w:t>online</w:t>
      </w:r>
      <w:proofErr w:type="spellEnd"/>
      <w:r w:rsidRPr="00A67F46">
        <w:t xml:space="preserve">. - URL: </w:t>
      </w:r>
      <w:r w:rsidRPr="00A67F46">
        <w:rPr>
          <w:u w:val="single"/>
        </w:rPr>
        <w:t>http://biblioclub.ru/index.php?page=book_red&amp;id=494941&amp;sr=1</w:t>
      </w:r>
      <w:r w:rsidRPr="00A67F46">
        <w:t xml:space="preserve"> (дата обращения: </w:t>
      </w:r>
      <w:r w:rsidR="00546D5C" w:rsidRPr="00546D5C">
        <w:rPr>
          <w:color w:val="001329"/>
          <w:szCs w:val="28"/>
          <w:shd w:val="clear" w:color="auto" w:fill="FFFFFF"/>
        </w:rPr>
        <w:t>23.05.2023</w:t>
      </w:r>
      <w:r w:rsidRPr="00A67F46">
        <w:t xml:space="preserve">). – </w:t>
      </w:r>
      <w:proofErr w:type="gramStart"/>
      <w:r w:rsidRPr="00A67F46">
        <w:t>Текст :</w:t>
      </w:r>
      <w:proofErr w:type="gramEnd"/>
      <w:r w:rsidRPr="00A67F46">
        <w:t xml:space="preserve"> электронный.</w:t>
      </w:r>
    </w:p>
    <w:p w14:paraId="0465146B" w14:textId="77777777" w:rsidR="00EA7560" w:rsidRPr="00670482" w:rsidRDefault="00EA7560" w:rsidP="00122FDC">
      <w:pPr>
        <w:pStyle w:val="19"/>
        <w:spacing w:before="240"/>
        <w:ind w:left="567" w:firstLine="0"/>
        <w:rPr>
          <w:i/>
          <w:iCs/>
          <w:szCs w:val="28"/>
        </w:rPr>
      </w:pPr>
      <w:r w:rsidRPr="00527468">
        <w:rPr>
          <w:b/>
          <w:color w:val="000000"/>
          <w:sz w:val="27"/>
          <w:szCs w:val="27"/>
        </w:rPr>
        <w:t>Дополнительная литература:</w:t>
      </w:r>
    </w:p>
    <w:p w14:paraId="0D87AB19" w14:textId="0B5A3EC3" w:rsidR="00D316AF" w:rsidRPr="00A67F46" w:rsidRDefault="005328C5" w:rsidP="00EE6FC2">
      <w:pPr>
        <w:pStyle w:val="23"/>
        <w:numPr>
          <w:ilvl w:val="0"/>
          <w:numId w:val="2"/>
        </w:numPr>
        <w:ind w:left="0" w:firstLine="491"/>
        <w:rPr>
          <w:szCs w:val="28"/>
          <w:u w:val="single"/>
        </w:rPr>
      </w:pPr>
      <w:r>
        <w:rPr>
          <w:bCs/>
          <w:szCs w:val="28"/>
        </w:rPr>
        <w:t xml:space="preserve"> </w:t>
      </w:r>
      <w:r w:rsidR="00D316AF" w:rsidRPr="001B1038">
        <w:rPr>
          <w:bCs/>
          <w:szCs w:val="28"/>
        </w:rPr>
        <w:t>Алексеев, В.</w:t>
      </w:r>
      <w:r w:rsidR="000E224F">
        <w:rPr>
          <w:bCs/>
          <w:szCs w:val="28"/>
        </w:rPr>
        <w:t xml:space="preserve"> </w:t>
      </w:r>
      <w:r w:rsidR="00D316AF" w:rsidRPr="001B1038">
        <w:rPr>
          <w:bCs/>
          <w:szCs w:val="28"/>
        </w:rPr>
        <w:t xml:space="preserve">М. Сборник задач по оптимизации. Теория. Примеры. Задачи: задачник для студ. вузов, </w:t>
      </w:r>
      <w:proofErr w:type="spellStart"/>
      <w:r w:rsidR="00D316AF" w:rsidRPr="001B1038">
        <w:rPr>
          <w:bCs/>
          <w:szCs w:val="28"/>
        </w:rPr>
        <w:t>обуч</w:t>
      </w:r>
      <w:proofErr w:type="spellEnd"/>
      <w:r w:rsidR="00D316AF" w:rsidRPr="001B1038">
        <w:rPr>
          <w:bCs/>
          <w:szCs w:val="28"/>
        </w:rPr>
        <w:t xml:space="preserve">. по группе </w:t>
      </w:r>
      <w:proofErr w:type="spellStart"/>
      <w:r w:rsidR="00D316AF" w:rsidRPr="001B1038">
        <w:rPr>
          <w:bCs/>
          <w:szCs w:val="28"/>
        </w:rPr>
        <w:t>математич</w:t>
      </w:r>
      <w:proofErr w:type="spellEnd"/>
      <w:r w:rsidR="00D316AF" w:rsidRPr="001B1038">
        <w:rPr>
          <w:bCs/>
          <w:szCs w:val="28"/>
        </w:rPr>
        <w:t>. направлений и спец. / В.</w:t>
      </w:r>
      <w:r w:rsidR="000E224F">
        <w:rPr>
          <w:bCs/>
          <w:szCs w:val="28"/>
        </w:rPr>
        <w:t xml:space="preserve"> </w:t>
      </w:r>
      <w:r w:rsidR="00D316AF" w:rsidRPr="001B1038">
        <w:rPr>
          <w:bCs/>
          <w:szCs w:val="28"/>
        </w:rPr>
        <w:t>М. Алексеев, Э.</w:t>
      </w:r>
      <w:r w:rsidR="000E224F">
        <w:rPr>
          <w:bCs/>
          <w:szCs w:val="28"/>
        </w:rPr>
        <w:t xml:space="preserve"> </w:t>
      </w:r>
      <w:r w:rsidR="00D316AF" w:rsidRPr="001B1038">
        <w:rPr>
          <w:bCs/>
          <w:szCs w:val="28"/>
        </w:rPr>
        <w:t xml:space="preserve">М. </w:t>
      </w:r>
      <w:proofErr w:type="spellStart"/>
      <w:r w:rsidR="00D316AF" w:rsidRPr="001B1038">
        <w:rPr>
          <w:bCs/>
          <w:szCs w:val="28"/>
        </w:rPr>
        <w:t>Галеев</w:t>
      </w:r>
      <w:proofErr w:type="spellEnd"/>
      <w:r w:rsidR="00D316AF" w:rsidRPr="001B1038">
        <w:rPr>
          <w:bCs/>
          <w:szCs w:val="28"/>
        </w:rPr>
        <w:t>, В.</w:t>
      </w:r>
      <w:r w:rsidR="000E224F">
        <w:rPr>
          <w:bCs/>
          <w:szCs w:val="28"/>
        </w:rPr>
        <w:t xml:space="preserve"> </w:t>
      </w:r>
      <w:r w:rsidR="00D316AF" w:rsidRPr="001B1038">
        <w:rPr>
          <w:bCs/>
          <w:szCs w:val="28"/>
        </w:rPr>
        <w:t>М. Тихомиров; МГУ им. М.</w:t>
      </w:r>
      <w:r w:rsidR="000E224F">
        <w:rPr>
          <w:bCs/>
          <w:szCs w:val="28"/>
        </w:rPr>
        <w:t xml:space="preserve"> </w:t>
      </w:r>
      <w:r w:rsidR="00D316AF" w:rsidRPr="001B1038">
        <w:rPr>
          <w:bCs/>
          <w:szCs w:val="28"/>
        </w:rPr>
        <w:t>В.</w:t>
      </w:r>
      <w:r w:rsidR="000E224F">
        <w:rPr>
          <w:bCs/>
          <w:szCs w:val="28"/>
        </w:rPr>
        <w:t xml:space="preserve"> </w:t>
      </w:r>
      <w:r w:rsidR="00D316AF" w:rsidRPr="001B1038">
        <w:rPr>
          <w:bCs/>
          <w:szCs w:val="28"/>
        </w:rPr>
        <w:t xml:space="preserve">Ломоносова. </w:t>
      </w:r>
      <w:r w:rsidR="000E224F">
        <w:rPr>
          <w:bCs/>
          <w:szCs w:val="28"/>
        </w:rPr>
        <w:t>–</w:t>
      </w:r>
      <w:r w:rsidR="00D316AF" w:rsidRPr="001B1038">
        <w:rPr>
          <w:bCs/>
          <w:szCs w:val="28"/>
        </w:rPr>
        <w:t xml:space="preserve"> </w:t>
      </w:r>
      <w:proofErr w:type="gramStart"/>
      <w:r w:rsidR="00D316AF" w:rsidRPr="001B1038">
        <w:rPr>
          <w:bCs/>
          <w:szCs w:val="28"/>
        </w:rPr>
        <w:t>Москва</w:t>
      </w:r>
      <w:r w:rsidR="000E224F">
        <w:rPr>
          <w:bCs/>
          <w:szCs w:val="28"/>
        </w:rPr>
        <w:t xml:space="preserve"> </w:t>
      </w:r>
      <w:r w:rsidR="00D316AF" w:rsidRPr="001B1038">
        <w:rPr>
          <w:bCs/>
          <w:szCs w:val="28"/>
        </w:rPr>
        <w:t>:</w:t>
      </w:r>
      <w:proofErr w:type="gramEnd"/>
      <w:r w:rsidR="00D316AF" w:rsidRPr="001B1038">
        <w:rPr>
          <w:bCs/>
          <w:szCs w:val="28"/>
        </w:rPr>
        <w:t xml:space="preserve"> </w:t>
      </w:r>
      <w:proofErr w:type="spellStart"/>
      <w:r w:rsidR="00D316AF" w:rsidRPr="001B1038">
        <w:rPr>
          <w:bCs/>
          <w:szCs w:val="28"/>
        </w:rPr>
        <w:t>Физматлит</w:t>
      </w:r>
      <w:proofErr w:type="spellEnd"/>
      <w:r w:rsidR="00D316AF" w:rsidRPr="001B1038">
        <w:rPr>
          <w:bCs/>
          <w:szCs w:val="28"/>
        </w:rPr>
        <w:t xml:space="preserve">, 2008. - 256 с. - </w:t>
      </w:r>
      <w:proofErr w:type="gramStart"/>
      <w:r w:rsidR="00D316AF" w:rsidRPr="001B1038">
        <w:rPr>
          <w:bCs/>
          <w:szCs w:val="28"/>
        </w:rPr>
        <w:t>Текст</w:t>
      </w:r>
      <w:r w:rsidR="000E224F">
        <w:rPr>
          <w:bCs/>
          <w:szCs w:val="28"/>
        </w:rPr>
        <w:t xml:space="preserve"> :</w:t>
      </w:r>
      <w:proofErr w:type="gramEnd"/>
      <w:r w:rsidR="000E224F">
        <w:rPr>
          <w:bCs/>
          <w:szCs w:val="28"/>
        </w:rPr>
        <w:t xml:space="preserve"> </w:t>
      </w:r>
      <w:proofErr w:type="spellStart"/>
      <w:r w:rsidR="000E224F">
        <w:rPr>
          <w:bCs/>
          <w:szCs w:val="28"/>
        </w:rPr>
        <w:t>неопсредственный</w:t>
      </w:r>
      <w:proofErr w:type="spellEnd"/>
      <w:r w:rsidR="000E224F">
        <w:rPr>
          <w:bCs/>
          <w:szCs w:val="28"/>
        </w:rPr>
        <w:t xml:space="preserve">. - </w:t>
      </w:r>
      <w:r w:rsidR="00D316AF" w:rsidRPr="001B1038">
        <w:rPr>
          <w:bCs/>
          <w:szCs w:val="28"/>
        </w:rPr>
        <w:t>Алексеев, В.</w:t>
      </w:r>
      <w:r w:rsidR="000E224F">
        <w:rPr>
          <w:bCs/>
          <w:szCs w:val="28"/>
        </w:rPr>
        <w:t xml:space="preserve"> </w:t>
      </w:r>
      <w:r w:rsidR="00D316AF" w:rsidRPr="001B1038">
        <w:rPr>
          <w:bCs/>
          <w:szCs w:val="28"/>
        </w:rPr>
        <w:t>М. Сборник задач по оптимизации. Теория. Примеры. Задачи / В.</w:t>
      </w:r>
      <w:r w:rsidR="000E224F">
        <w:rPr>
          <w:bCs/>
          <w:szCs w:val="28"/>
        </w:rPr>
        <w:t xml:space="preserve"> </w:t>
      </w:r>
      <w:r w:rsidR="00D316AF" w:rsidRPr="001B1038">
        <w:rPr>
          <w:bCs/>
          <w:szCs w:val="28"/>
        </w:rPr>
        <w:t>М. Алексеев, Э.</w:t>
      </w:r>
      <w:r w:rsidR="000E224F">
        <w:rPr>
          <w:bCs/>
          <w:szCs w:val="28"/>
        </w:rPr>
        <w:t xml:space="preserve"> </w:t>
      </w:r>
      <w:r w:rsidR="00D316AF" w:rsidRPr="001B1038">
        <w:rPr>
          <w:bCs/>
          <w:szCs w:val="28"/>
        </w:rPr>
        <w:t xml:space="preserve">М. </w:t>
      </w:r>
      <w:proofErr w:type="spellStart"/>
      <w:r w:rsidR="00D316AF" w:rsidRPr="001B1038">
        <w:rPr>
          <w:bCs/>
          <w:szCs w:val="28"/>
        </w:rPr>
        <w:t>Галеев</w:t>
      </w:r>
      <w:proofErr w:type="spellEnd"/>
      <w:r w:rsidR="00D316AF" w:rsidRPr="001B1038">
        <w:rPr>
          <w:bCs/>
          <w:szCs w:val="28"/>
        </w:rPr>
        <w:t>, В.</w:t>
      </w:r>
      <w:r w:rsidR="000E224F">
        <w:rPr>
          <w:bCs/>
          <w:szCs w:val="28"/>
        </w:rPr>
        <w:t xml:space="preserve"> </w:t>
      </w:r>
      <w:r w:rsidR="00D316AF" w:rsidRPr="001B1038">
        <w:rPr>
          <w:bCs/>
          <w:szCs w:val="28"/>
        </w:rPr>
        <w:t xml:space="preserve">М. Тихомиров. – 3-е изд., </w:t>
      </w:r>
      <w:proofErr w:type="spellStart"/>
      <w:r w:rsidR="00D316AF" w:rsidRPr="001B1038">
        <w:rPr>
          <w:bCs/>
          <w:szCs w:val="28"/>
        </w:rPr>
        <w:t>испр</w:t>
      </w:r>
      <w:proofErr w:type="spellEnd"/>
      <w:r w:rsidR="00D316AF" w:rsidRPr="001B1038">
        <w:rPr>
          <w:bCs/>
          <w:szCs w:val="28"/>
        </w:rPr>
        <w:t xml:space="preserve">. – </w:t>
      </w:r>
      <w:proofErr w:type="gramStart"/>
      <w:r w:rsidR="00D316AF" w:rsidRPr="001B1038">
        <w:rPr>
          <w:bCs/>
          <w:szCs w:val="28"/>
        </w:rPr>
        <w:t>Москва</w:t>
      </w:r>
      <w:r w:rsidR="000E224F">
        <w:rPr>
          <w:bCs/>
          <w:szCs w:val="28"/>
        </w:rPr>
        <w:t xml:space="preserve"> :</w:t>
      </w:r>
      <w:proofErr w:type="gramEnd"/>
      <w:r w:rsidR="000E224F">
        <w:rPr>
          <w:bCs/>
          <w:szCs w:val="28"/>
        </w:rPr>
        <w:t xml:space="preserve"> </w:t>
      </w:r>
      <w:proofErr w:type="spellStart"/>
      <w:r w:rsidR="000E224F">
        <w:rPr>
          <w:bCs/>
          <w:szCs w:val="28"/>
        </w:rPr>
        <w:t>Физматлит</w:t>
      </w:r>
      <w:proofErr w:type="spellEnd"/>
      <w:r w:rsidR="000E224F">
        <w:rPr>
          <w:bCs/>
          <w:szCs w:val="28"/>
        </w:rPr>
        <w:t xml:space="preserve">, 2011. – 408 с. </w:t>
      </w:r>
      <w:r w:rsidR="00D316AF" w:rsidRPr="001B1038">
        <w:rPr>
          <w:bCs/>
          <w:szCs w:val="28"/>
        </w:rPr>
        <w:t xml:space="preserve">- ЭБС Университетская библиотека </w:t>
      </w:r>
      <w:proofErr w:type="spellStart"/>
      <w:r w:rsidR="00D316AF" w:rsidRPr="001B1038">
        <w:rPr>
          <w:bCs/>
          <w:szCs w:val="28"/>
        </w:rPr>
        <w:t>online</w:t>
      </w:r>
      <w:proofErr w:type="spellEnd"/>
      <w:r w:rsidR="00D316AF" w:rsidRPr="001B1038">
        <w:rPr>
          <w:bCs/>
          <w:szCs w:val="28"/>
        </w:rPr>
        <w:t xml:space="preserve">. – URL: </w:t>
      </w:r>
      <w:r w:rsidR="00D316AF" w:rsidRPr="001B1038">
        <w:rPr>
          <w:bCs/>
          <w:szCs w:val="28"/>
          <w:u w:val="single"/>
        </w:rPr>
        <w:t>http://biblioclub.ru/index.php?page=book_red&amp;id=67227&amp;sr=1</w:t>
      </w:r>
      <w:r w:rsidR="00D316AF" w:rsidRPr="001B1038">
        <w:rPr>
          <w:bCs/>
          <w:szCs w:val="28"/>
        </w:rPr>
        <w:t xml:space="preserve"> (дата обращения: </w:t>
      </w:r>
      <w:r w:rsidR="00546D5C" w:rsidRPr="00546D5C">
        <w:rPr>
          <w:color w:val="001329"/>
          <w:szCs w:val="28"/>
          <w:shd w:val="clear" w:color="auto" w:fill="FFFFFF"/>
        </w:rPr>
        <w:t>23.05.2023</w:t>
      </w:r>
      <w:r w:rsidR="00D316AF" w:rsidRPr="001B1038">
        <w:rPr>
          <w:bCs/>
          <w:szCs w:val="28"/>
        </w:rPr>
        <w:t xml:space="preserve">). </w:t>
      </w:r>
      <w:r w:rsidR="000E224F">
        <w:rPr>
          <w:bCs/>
          <w:szCs w:val="28"/>
        </w:rPr>
        <w:t>–</w:t>
      </w:r>
      <w:r w:rsidR="00D316AF" w:rsidRPr="001B1038">
        <w:rPr>
          <w:bCs/>
          <w:szCs w:val="28"/>
        </w:rPr>
        <w:t xml:space="preserve"> </w:t>
      </w:r>
      <w:proofErr w:type="gramStart"/>
      <w:r w:rsidR="00D316AF" w:rsidRPr="001B1038">
        <w:rPr>
          <w:bCs/>
          <w:szCs w:val="28"/>
        </w:rPr>
        <w:t>Текст</w:t>
      </w:r>
      <w:r w:rsidR="000E224F">
        <w:rPr>
          <w:bCs/>
          <w:szCs w:val="28"/>
        </w:rPr>
        <w:t xml:space="preserve"> </w:t>
      </w:r>
      <w:r w:rsidR="00D316AF" w:rsidRPr="001B1038">
        <w:rPr>
          <w:bCs/>
          <w:szCs w:val="28"/>
        </w:rPr>
        <w:t>:</w:t>
      </w:r>
      <w:proofErr w:type="gramEnd"/>
      <w:r w:rsidR="00D316AF" w:rsidRPr="001B1038">
        <w:rPr>
          <w:bCs/>
          <w:szCs w:val="28"/>
        </w:rPr>
        <w:t xml:space="preserve"> электронный.</w:t>
      </w:r>
      <w:r w:rsidR="00D316AF">
        <w:t xml:space="preserve"> </w:t>
      </w:r>
    </w:p>
    <w:p w14:paraId="33147DF1" w14:textId="77777777" w:rsidR="00A6799E" w:rsidRPr="00A67F46" w:rsidRDefault="00A6799E" w:rsidP="00A6799E">
      <w:pPr>
        <w:pStyle w:val="19"/>
        <w:ind w:left="0" w:firstLine="0"/>
        <w:rPr>
          <w:szCs w:val="28"/>
          <w:u w:val="single"/>
        </w:rPr>
      </w:pPr>
    </w:p>
    <w:p w14:paraId="34305B25" w14:textId="77777777" w:rsidR="00435A3E" w:rsidRPr="00827AD1" w:rsidRDefault="003044A9" w:rsidP="00827AD1">
      <w:pPr>
        <w:ind w:hanging="42"/>
        <w:rPr>
          <w:b/>
          <w:bCs/>
          <w:sz w:val="28"/>
          <w:szCs w:val="28"/>
        </w:rPr>
      </w:pPr>
      <w:bookmarkStart w:id="25" w:name="__RefHeading___Toc19304897"/>
      <w:bookmarkEnd w:id="25"/>
      <w:r w:rsidRPr="00827AD1">
        <w:rPr>
          <w:b/>
          <w:bCs/>
          <w:sz w:val="28"/>
          <w:szCs w:val="28"/>
        </w:rPr>
        <w:lastRenderedPageBreak/>
        <w:t xml:space="preserve">9. </w:t>
      </w:r>
      <w:r w:rsidR="00435A3E" w:rsidRPr="00827AD1">
        <w:rPr>
          <w:b/>
          <w:bCs/>
          <w:sz w:val="28"/>
          <w:szCs w:val="28"/>
        </w:rPr>
        <w:t>Перечень ресурсов информационно-телекоммуникационной сети «Интернет», необходимых для изучения дисциплины</w:t>
      </w:r>
    </w:p>
    <w:p w14:paraId="3E25770E" w14:textId="77777777" w:rsidR="00113E77" w:rsidRDefault="00113E77" w:rsidP="00113E77">
      <w:pPr>
        <w:pStyle w:val="140"/>
        <w:numPr>
          <w:ilvl w:val="0"/>
          <w:numId w:val="17"/>
        </w:numPr>
        <w:ind w:left="406" w:hanging="280"/>
        <w:rPr>
          <w:color w:val="0000FF"/>
          <w:u w:val="single"/>
        </w:rPr>
      </w:pPr>
      <w:r w:rsidRPr="00113E77">
        <w:t>Реестр</w:t>
      </w:r>
      <w:r>
        <w:t xml:space="preserve"> учебно-методических материалов</w:t>
      </w:r>
      <w:r w:rsidR="005D429C" w:rsidRPr="005D429C">
        <w:t xml:space="preserve"> </w:t>
      </w:r>
      <w:r w:rsidR="005D429C" w:rsidRPr="00C86891">
        <w:t>Финансового университета</w:t>
      </w:r>
      <w:r>
        <w:tab/>
      </w:r>
      <w:r w:rsidRPr="00113E77">
        <w:t xml:space="preserve"> </w:t>
      </w:r>
      <w:hyperlink r:id="rId10" w:history="1">
        <w:r w:rsidR="00023E57" w:rsidRPr="002122D8">
          <w:rPr>
            <w:rStyle w:val="a4"/>
          </w:rPr>
          <w:t>https://org.fa.ru/app/umm/tree?documentId=df5ed250-3cbd-4720-b7a7-36f939140cd7</w:t>
        </w:r>
      </w:hyperlink>
    </w:p>
    <w:p w14:paraId="3E551B0B" w14:textId="77777777" w:rsidR="00023E57" w:rsidRDefault="00EE6FC2" w:rsidP="00023E57">
      <w:pPr>
        <w:pStyle w:val="140"/>
        <w:ind w:left="406" w:hanging="42"/>
        <w:rPr>
          <w:color w:val="0000FF"/>
          <w:u w:val="single"/>
        </w:rPr>
      </w:pPr>
      <w:hyperlink r:id="rId11" w:history="1">
        <w:r w:rsidR="00023E57" w:rsidRPr="002122D8">
          <w:rPr>
            <w:rStyle w:val="a4"/>
          </w:rPr>
          <w:t>https://org.fa.ru/app/umm/tree?documentId=50d422eb-52e0-4e7b-a39e-febe6f78ae27</w:t>
        </w:r>
      </w:hyperlink>
    </w:p>
    <w:p w14:paraId="61FB4F5C" w14:textId="77777777" w:rsidR="00023E57" w:rsidRDefault="00EE6FC2" w:rsidP="00023E57">
      <w:pPr>
        <w:pStyle w:val="140"/>
        <w:ind w:left="406" w:hanging="42"/>
        <w:rPr>
          <w:color w:val="0000FF"/>
          <w:u w:val="single"/>
        </w:rPr>
      </w:pPr>
      <w:hyperlink r:id="rId12" w:history="1">
        <w:r w:rsidR="00023E57" w:rsidRPr="00023E57">
          <w:rPr>
            <w:rStyle w:val="a4"/>
          </w:rPr>
          <w:t>https://org.fa.ru/app/umm/tree?documentId=7785771a-e969-40c2-9056-348198b03646</w:t>
        </w:r>
      </w:hyperlink>
    </w:p>
    <w:p w14:paraId="01205883" w14:textId="2F9FEB3F" w:rsidR="00023E57" w:rsidRDefault="00EE6FC2" w:rsidP="00023E57">
      <w:pPr>
        <w:pStyle w:val="140"/>
        <w:ind w:left="406" w:hanging="56"/>
        <w:rPr>
          <w:rStyle w:val="a4"/>
        </w:rPr>
      </w:pPr>
      <w:hyperlink r:id="rId13" w:history="1">
        <w:r w:rsidR="00023E57" w:rsidRPr="00023E57">
          <w:rPr>
            <w:rStyle w:val="a4"/>
          </w:rPr>
          <w:t>https://org.fa.ru/app/umm/tree?documentId=afe80388-b895-437d-9798-91cd6bb645ba</w:t>
        </w:r>
      </w:hyperlink>
    </w:p>
    <w:p w14:paraId="50F05622" w14:textId="341F5834" w:rsidR="00B7433C" w:rsidRPr="00E91324" w:rsidRDefault="00B7433C" w:rsidP="000E224F">
      <w:pPr>
        <w:pStyle w:val="140"/>
        <w:numPr>
          <w:ilvl w:val="0"/>
          <w:numId w:val="17"/>
        </w:numPr>
        <w:ind w:hanging="502"/>
        <w:rPr>
          <w:rStyle w:val="a4"/>
        </w:rPr>
      </w:pPr>
      <w:r>
        <w:t xml:space="preserve">Личный кабинет обучающегося </w:t>
      </w:r>
      <w:r w:rsidRPr="00E91324"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 </w:t>
      </w:r>
      <w:hyperlink r:id="rId14" w:history="1">
        <w:r w:rsidRPr="00E91324">
          <w:rPr>
            <w:rStyle w:val="a4"/>
          </w:rPr>
          <w:t>https://org.fa.ru</w:t>
        </w:r>
      </w:hyperlink>
    </w:p>
    <w:p w14:paraId="2F252734" w14:textId="77777777" w:rsidR="00B7433C" w:rsidRDefault="00B7433C" w:rsidP="00113E77">
      <w:pPr>
        <w:pStyle w:val="140"/>
        <w:numPr>
          <w:ilvl w:val="0"/>
          <w:numId w:val="17"/>
        </w:numPr>
        <w:ind w:left="406" w:hanging="280"/>
      </w:pPr>
      <w:r w:rsidRPr="00C86891">
        <w:t xml:space="preserve">Электронная библиотека </w:t>
      </w:r>
      <w:bookmarkStart w:id="26" w:name="_Hlk134573064"/>
      <w:r w:rsidRPr="00C86891">
        <w:t xml:space="preserve">Финансового университета </w:t>
      </w:r>
      <w:bookmarkEnd w:id="26"/>
      <w:r w:rsidRPr="00C86891">
        <w:t xml:space="preserve">(ЭБ) </w:t>
      </w:r>
      <w:hyperlink r:id="rId15" w:history="1">
        <w:r w:rsidRPr="00863AF4">
          <w:rPr>
            <w:rStyle w:val="a4"/>
          </w:rPr>
          <w:t>http://elib.fa.ru/</w:t>
        </w:r>
      </w:hyperlink>
    </w:p>
    <w:p w14:paraId="3F5DB475" w14:textId="77777777" w:rsidR="00B7433C" w:rsidRDefault="00B7433C" w:rsidP="00113E77">
      <w:pPr>
        <w:pStyle w:val="140"/>
        <w:numPr>
          <w:ilvl w:val="0"/>
          <w:numId w:val="17"/>
        </w:numPr>
        <w:ind w:left="406" w:hanging="280"/>
      </w:pPr>
      <w:r w:rsidRPr="00C86891">
        <w:t xml:space="preserve">Электронно-библиотечная система BOOK.RU </w:t>
      </w:r>
      <w:hyperlink r:id="rId16" w:history="1">
        <w:r w:rsidRPr="00863AF4">
          <w:rPr>
            <w:rStyle w:val="a4"/>
          </w:rPr>
          <w:t>http://www.book.ru</w:t>
        </w:r>
      </w:hyperlink>
    </w:p>
    <w:p w14:paraId="08E0B9AF" w14:textId="77777777" w:rsidR="00B7433C" w:rsidRDefault="00B7433C" w:rsidP="00113E77">
      <w:pPr>
        <w:pStyle w:val="140"/>
        <w:numPr>
          <w:ilvl w:val="0"/>
          <w:numId w:val="17"/>
        </w:numPr>
        <w:ind w:left="406" w:hanging="280"/>
      </w:pPr>
      <w:r w:rsidRPr="00C86891">
        <w:t xml:space="preserve">Электронно-библиотечная система «Университетская библиотека ОНЛАЙН» </w:t>
      </w:r>
      <w:hyperlink r:id="rId17" w:history="1">
        <w:r w:rsidRPr="00863AF4">
          <w:rPr>
            <w:rStyle w:val="a4"/>
          </w:rPr>
          <w:t>http://biblioclub.ru/</w:t>
        </w:r>
      </w:hyperlink>
    </w:p>
    <w:p w14:paraId="3040257F" w14:textId="77777777" w:rsidR="00B7433C" w:rsidRDefault="00B7433C" w:rsidP="00113E77">
      <w:pPr>
        <w:pStyle w:val="140"/>
        <w:numPr>
          <w:ilvl w:val="0"/>
          <w:numId w:val="17"/>
        </w:numPr>
        <w:ind w:left="406" w:hanging="280"/>
      </w:pPr>
      <w:r w:rsidRPr="00C86891">
        <w:t xml:space="preserve">Электронно-библиотечная система </w:t>
      </w:r>
      <w:proofErr w:type="spellStart"/>
      <w:r w:rsidRPr="00C86891">
        <w:t>Znanium</w:t>
      </w:r>
      <w:proofErr w:type="spellEnd"/>
      <w:r w:rsidRPr="00C86891">
        <w:t xml:space="preserve"> </w:t>
      </w:r>
      <w:hyperlink r:id="rId18" w:history="1">
        <w:r w:rsidRPr="00863AF4">
          <w:rPr>
            <w:rStyle w:val="a4"/>
          </w:rPr>
          <w:t>http://www.znanium.com</w:t>
        </w:r>
      </w:hyperlink>
    </w:p>
    <w:p w14:paraId="27EB5873" w14:textId="77777777" w:rsidR="00B7433C" w:rsidRDefault="00B7433C" w:rsidP="00113E77">
      <w:pPr>
        <w:pStyle w:val="140"/>
        <w:numPr>
          <w:ilvl w:val="0"/>
          <w:numId w:val="17"/>
        </w:numPr>
        <w:ind w:left="406" w:hanging="280"/>
      </w:pPr>
      <w:r w:rsidRPr="00C86891">
        <w:t xml:space="preserve">Электронно-библиотечная система издательства «ЮРАЙТ» </w:t>
      </w:r>
      <w:hyperlink r:id="rId19" w:history="1">
        <w:r w:rsidRPr="00863AF4">
          <w:rPr>
            <w:rStyle w:val="a4"/>
          </w:rPr>
          <w:t>https://urait.ru/</w:t>
        </w:r>
      </w:hyperlink>
    </w:p>
    <w:p w14:paraId="0AACE90E" w14:textId="77777777" w:rsidR="00B7433C" w:rsidRDefault="00B7433C" w:rsidP="00113E77">
      <w:pPr>
        <w:pStyle w:val="140"/>
        <w:numPr>
          <w:ilvl w:val="0"/>
          <w:numId w:val="17"/>
        </w:numPr>
        <w:ind w:left="406" w:hanging="280"/>
      </w:pPr>
      <w:r w:rsidRPr="00C86891">
        <w:t>Электронно-библиотечная система издательства Проспект</w:t>
      </w:r>
      <w:r w:rsidR="00810F1D">
        <w:tab/>
      </w:r>
      <w:r w:rsidRPr="00C86891">
        <w:t xml:space="preserve"> </w:t>
      </w:r>
      <w:hyperlink r:id="rId20" w:history="1">
        <w:r w:rsidRPr="00863AF4">
          <w:rPr>
            <w:rStyle w:val="a4"/>
          </w:rPr>
          <w:t>http://ebs.prospekt.org/books</w:t>
        </w:r>
      </w:hyperlink>
    </w:p>
    <w:p w14:paraId="2675772F" w14:textId="77777777" w:rsidR="00B7433C" w:rsidRDefault="00B7433C" w:rsidP="00113E77">
      <w:pPr>
        <w:pStyle w:val="140"/>
        <w:numPr>
          <w:ilvl w:val="0"/>
          <w:numId w:val="17"/>
        </w:numPr>
        <w:ind w:left="406" w:hanging="280"/>
      </w:pPr>
      <w:r w:rsidRPr="00C86891">
        <w:t xml:space="preserve">Электронно-библиотечная система издательства «Лань» </w:t>
      </w:r>
      <w:hyperlink r:id="rId21" w:history="1">
        <w:r w:rsidRPr="00863AF4">
          <w:rPr>
            <w:rStyle w:val="a4"/>
          </w:rPr>
          <w:t>https://e.lanbook.com/</w:t>
        </w:r>
      </w:hyperlink>
    </w:p>
    <w:p w14:paraId="036A094A" w14:textId="3F134291" w:rsidR="00B7433C" w:rsidRDefault="00B7433C" w:rsidP="0043513F">
      <w:pPr>
        <w:pStyle w:val="140"/>
        <w:numPr>
          <w:ilvl w:val="0"/>
          <w:numId w:val="17"/>
        </w:numPr>
        <w:jc w:val="left"/>
      </w:pPr>
      <w:r w:rsidRPr="00C86891">
        <w:t xml:space="preserve">Деловая онлайн-библиотека </w:t>
      </w:r>
      <w:proofErr w:type="spellStart"/>
      <w:r w:rsidRPr="00C86891">
        <w:t>Alpina</w:t>
      </w:r>
      <w:proofErr w:type="spellEnd"/>
      <w:r w:rsidRPr="00C86891">
        <w:t xml:space="preserve"> </w:t>
      </w:r>
      <w:proofErr w:type="spellStart"/>
      <w:r w:rsidRPr="00C86891">
        <w:t>Digital</w:t>
      </w:r>
      <w:proofErr w:type="spellEnd"/>
      <w:r w:rsidRPr="00C86891">
        <w:t xml:space="preserve"> </w:t>
      </w:r>
      <w:r w:rsidR="0043513F" w:rsidRPr="0043513F">
        <w:rPr>
          <w:u w:val="single"/>
        </w:rPr>
        <w:t>http://www.library.fa.ru/resource.asp?id=486</w:t>
      </w:r>
    </w:p>
    <w:p w14:paraId="15F30CBD" w14:textId="77777777" w:rsidR="00B7433C" w:rsidRDefault="00B7433C" w:rsidP="00113E77">
      <w:pPr>
        <w:pStyle w:val="140"/>
        <w:numPr>
          <w:ilvl w:val="0"/>
          <w:numId w:val="17"/>
        </w:numPr>
        <w:ind w:left="406" w:hanging="406"/>
      </w:pPr>
      <w:r w:rsidRPr="00C86891">
        <w:t xml:space="preserve">Научная электронная библиотека eLibrary.ru </w:t>
      </w:r>
      <w:hyperlink r:id="rId22" w:history="1">
        <w:r w:rsidRPr="00863AF4">
          <w:rPr>
            <w:rStyle w:val="a4"/>
          </w:rPr>
          <w:t>http://elibrary.ru</w:t>
        </w:r>
      </w:hyperlink>
    </w:p>
    <w:p w14:paraId="283C729F" w14:textId="77777777" w:rsidR="00B7433C" w:rsidRDefault="00B7433C" w:rsidP="00113E77">
      <w:pPr>
        <w:pStyle w:val="140"/>
        <w:numPr>
          <w:ilvl w:val="0"/>
          <w:numId w:val="17"/>
        </w:numPr>
        <w:ind w:left="406" w:hanging="406"/>
      </w:pPr>
      <w:r w:rsidRPr="00C86891">
        <w:t xml:space="preserve">Национальная электронная библиотека </w:t>
      </w:r>
      <w:hyperlink r:id="rId23" w:history="1">
        <w:r w:rsidRPr="00863AF4">
          <w:rPr>
            <w:rStyle w:val="a4"/>
          </w:rPr>
          <w:t>http://нэб.рф/</w:t>
        </w:r>
      </w:hyperlink>
    </w:p>
    <w:p w14:paraId="2D51714D" w14:textId="051B91DB" w:rsidR="00B7433C" w:rsidRPr="00C05E32" w:rsidRDefault="00B7433C" w:rsidP="00113E77">
      <w:pPr>
        <w:pStyle w:val="140"/>
        <w:numPr>
          <w:ilvl w:val="0"/>
          <w:numId w:val="17"/>
        </w:numPr>
        <w:ind w:left="406" w:hanging="406"/>
      </w:pPr>
      <w:r w:rsidRPr="00C86891">
        <w:t>СПАРК</w:t>
      </w:r>
      <w:r w:rsidRPr="00C05E32">
        <w:t xml:space="preserve"> </w:t>
      </w:r>
      <w:hyperlink r:id="rId24" w:history="1">
        <w:r w:rsidRPr="00863AF4">
          <w:rPr>
            <w:rStyle w:val="a4"/>
            <w:lang w:val="en-US"/>
          </w:rPr>
          <w:t>https</w:t>
        </w:r>
        <w:r w:rsidRPr="00C05E32">
          <w:rPr>
            <w:rStyle w:val="a4"/>
          </w:rPr>
          <w:t>://</w:t>
        </w:r>
        <w:r w:rsidRPr="00863AF4">
          <w:rPr>
            <w:rStyle w:val="a4"/>
            <w:lang w:val="en-US"/>
          </w:rPr>
          <w:t>spark</w:t>
        </w:r>
        <w:r w:rsidRPr="00C05E32">
          <w:rPr>
            <w:rStyle w:val="a4"/>
          </w:rPr>
          <w:t>-</w:t>
        </w:r>
        <w:proofErr w:type="spellStart"/>
        <w:r w:rsidRPr="00863AF4">
          <w:rPr>
            <w:rStyle w:val="a4"/>
            <w:lang w:val="en-US"/>
          </w:rPr>
          <w:t>interfax</w:t>
        </w:r>
        <w:proofErr w:type="spellEnd"/>
        <w:r w:rsidRPr="00C05E32">
          <w:rPr>
            <w:rStyle w:val="a4"/>
          </w:rPr>
          <w:t>.</w:t>
        </w:r>
        <w:proofErr w:type="spellStart"/>
        <w:r w:rsidRPr="00863AF4">
          <w:rPr>
            <w:rStyle w:val="a4"/>
            <w:lang w:val="en-US"/>
          </w:rPr>
          <w:t>ru</w:t>
        </w:r>
        <w:proofErr w:type="spellEnd"/>
        <w:r w:rsidRPr="00C05E32">
          <w:rPr>
            <w:rStyle w:val="a4"/>
          </w:rPr>
          <w:t>/</w:t>
        </w:r>
      </w:hyperlink>
    </w:p>
    <w:p w14:paraId="585C7198" w14:textId="4663C159" w:rsidR="00BD41C2" w:rsidRDefault="00BD41C2" w:rsidP="00BD41C2">
      <w:pPr>
        <w:pStyle w:val="1a"/>
        <w:spacing w:before="0" w:after="0" w:line="360" w:lineRule="auto"/>
        <w:ind w:left="709"/>
        <w:jc w:val="both"/>
      </w:pPr>
    </w:p>
    <w:p w14:paraId="6D7EBDB7" w14:textId="77777777" w:rsidR="00435A3E" w:rsidRPr="00827AD1" w:rsidRDefault="003044A9" w:rsidP="00827AD1">
      <w:pPr>
        <w:ind w:firstLine="0"/>
        <w:rPr>
          <w:b/>
          <w:bCs/>
          <w:sz w:val="28"/>
          <w:szCs w:val="28"/>
        </w:rPr>
      </w:pPr>
      <w:bookmarkStart w:id="27" w:name="__RefHeading___Toc19304898"/>
      <w:r w:rsidRPr="00827AD1">
        <w:rPr>
          <w:b/>
          <w:bCs/>
          <w:sz w:val="28"/>
          <w:szCs w:val="28"/>
        </w:rPr>
        <w:t xml:space="preserve">10. </w:t>
      </w:r>
      <w:r w:rsidR="00435A3E" w:rsidRPr="00827AD1">
        <w:rPr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27"/>
    </w:p>
    <w:p w14:paraId="32410C18" w14:textId="77777777" w:rsidR="004B75AF" w:rsidRDefault="004B75AF" w:rsidP="004B75AF">
      <w:pPr>
        <w:pStyle w:val="afc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методических рекомендаций – обеспечить студенту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(далее – студенту) оптимальную организацию процесса изучения дисциплины, а также выполнения различных форм самостоятельной работы.</w:t>
      </w:r>
    </w:p>
    <w:p w14:paraId="0479BCE1" w14:textId="77777777" w:rsidR="004B75AF" w:rsidRPr="00DD0A70" w:rsidRDefault="004B75AF" w:rsidP="004B75AF">
      <w:pPr>
        <w:jc w:val="center"/>
        <w:rPr>
          <w:b/>
          <w:i/>
          <w:sz w:val="28"/>
          <w:szCs w:val="28"/>
        </w:rPr>
      </w:pPr>
      <w:r w:rsidRPr="00DD0A70">
        <w:rPr>
          <w:b/>
          <w:i/>
          <w:sz w:val="28"/>
          <w:szCs w:val="28"/>
        </w:rPr>
        <w:t>Методические рекомендации по изучению дисциплины</w:t>
      </w:r>
    </w:p>
    <w:p w14:paraId="4D4FB424" w14:textId="77777777" w:rsidR="004B75AF" w:rsidRDefault="004B75AF" w:rsidP="004B75AF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ознакомиться с содержанием рабочей программы дисциплины (далее – РПД), с целями и задачами дисциплины, ее связями с другими </w:t>
      </w:r>
      <w:r>
        <w:rPr>
          <w:sz w:val="28"/>
          <w:szCs w:val="28"/>
        </w:rPr>
        <w:lastRenderedPageBreak/>
        <w:t>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преподавателей.</w:t>
      </w:r>
    </w:p>
    <w:p w14:paraId="05BEAFF5" w14:textId="77777777" w:rsidR="004B75AF" w:rsidRDefault="004B75AF" w:rsidP="004B75AF">
      <w:pPr>
        <w:ind w:firstLine="567"/>
        <w:jc w:val="center"/>
        <w:rPr>
          <w:b/>
          <w:i/>
          <w:sz w:val="28"/>
          <w:szCs w:val="28"/>
        </w:rPr>
      </w:pPr>
      <w:r w:rsidRPr="00DD0A70">
        <w:rPr>
          <w:b/>
          <w:i/>
          <w:sz w:val="28"/>
          <w:szCs w:val="28"/>
        </w:rPr>
        <w:t>Рекомендации по подготовке к лекционным занятиям</w:t>
      </w:r>
    </w:p>
    <w:p w14:paraId="7F710C89" w14:textId="77777777" w:rsidR="004B75AF" w:rsidRPr="00DD0A70" w:rsidRDefault="004B75AF" w:rsidP="004B75AF">
      <w:pPr>
        <w:ind w:firstLine="567"/>
        <w:jc w:val="center"/>
        <w:rPr>
          <w:b/>
          <w:i/>
          <w:sz w:val="28"/>
          <w:szCs w:val="28"/>
        </w:rPr>
      </w:pPr>
      <w:r w:rsidRPr="00DD0A70">
        <w:rPr>
          <w:b/>
          <w:i/>
          <w:sz w:val="28"/>
          <w:szCs w:val="28"/>
        </w:rPr>
        <w:t>(теоретический курс)</w:t>
      </w:r>
    </w:p>
    <w:p w14:paraId="2EFAEF5D" w14:textId="77777777" w:rsidR="004B75AF" w:rsidRDefault="004B75AF" w:rsidP="004B75AF">
      <w:pPr>
        <w:ind w:firstLine="567"/>
        <w:rPr>
          <w:sz w:val="28"/>
          <w:szCs w:val="28"/>
        </w:rPr>
      </w:pPr>
      <w:r>
        <w:rPr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департамента.</w:t>
      </w:r>
    </w:p>
    <w:p w14:paraId="6BBD858B" w14:textId="77777777" w:rsidR="004B75AF" w:rsidRDefault="004B75AF" w:rsidP="004B75AF">
      <w:pPr>
        <w:ind w:firstLine="567"/>
        <w:rPr>
          <w:sz w:val="28"/>
          <w:szCs w:val="28"/>
        </w:rPr>
      </w:pPr>
      <w:r>
        <w:rPr>
          <w:sz w:val="28"/>
          <w:szCs w:val="28"/>
        </w:rPr>
        <w:t>Студентам рекомендуется:</w:t>
      </w:r>
    </w:p>
    <w:p w14:paraId="60B91FA1" w14:textId="77777777" w:rsidR="004B75AF" w:rsidRDefault="004B75AF" w:rsidP="004B75AF">
      <w:pPr>
        <w:tabs>
          <w:tab w:val="left" w:pos="709"/>
          <w:tab w:val="left" w:pos="851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38FF4053" w14:textId="77777777" w:rsidR="004B75AF" w:rsidRDefault="004B75AF" w:rsidP="004B75AF">
      <w:pPr>
        <w:tabs>
          <w:tab w:val="left" w:pos="709"/>
          <w:tab w:val="left" w:pos="851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 отдельные лекции приносить соответствующий материал на бумажных или электронных носителях, представленный лектором на портале. Данный материал будет охарактеризован, прокомментирован, дополнен непосредственно не лекции;</w:t>
      </w:r>
    </w:p>
    <w:p w14:paraId="6EA64150" w14:textId="418A2BD1" w:rsidR="00293D52" w:rsidRPr="001747AE" w:rsidRDefault="004B75AF" w:rsidP="00EE6FC2">
      <w:pPr>
        <w:tabs>
          <w:tab w:val="left" w:pos="709"/>
          <w:tab w:val="left" w:pos="851"/>
        </w:tabs>
        <w:ind w:firstLine="567"/>
        <w:rPr>
          <w:sz w:val="28"/>
          <w:szCs w:val="28"/>
          <w:lang w:val="en-US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источникам,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 </w:t>
      </w:r>
    </w:p>
    <w:p w14:paraId="272F4375" w14:textId="7A501E45" w:rsidR="004B75AF" w:rsidRDefault="004B75AF" w:rsidP="004B75AF">
      <w:pPr>
        <w:tabs>
          <w:tab w:val="left" w:pos="709"/>
          <w:tab w:val="left" w:pos="851"/>
        </w:tabs>
        <w:ind w:firstLine="567"/>
        <w:jc w:val="center"/>
        <w:rPr>
          <w:b/>
          <w:sz w:val="28"/>
          <w:szCs w:val="28"/>
        </w:rPr>
      </w:pPr>
      <w:r w:rsidRPr="00DD0A70">
        <w:rPr>
          <w:b/>
          <w:i/>
          <w:sz w:val="28"/>
          <w:szCs w:val="28"/>
        </w:rPr>
        <w:t>Рекомендации по подготовке к практическим (семинарским) занятиям</w:t>
      </w:r>
    </w:p>
    <w:p w14:paraId="5B3B965A" w14:textId="77777777" w:rsidR="004B75AF" w:rsidRDefault="004B75AF" w:rsidP="004B75AF">
      <w:pPr>
        <w:tabs>
          <w:tab w:val="left" w:pos="709"/>
          <w:tab w:val="left" w:pos="851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Студентам следует:</w:t>
      </w:r>
    </w:p>
    <w:p w14:paraId="1803D30A" w14:textId="77777777" w:rsidR="004B75AF" w:rsidRDefault="004B75AF" w:rsidP="004B75AF">
      <w:pPr>
        <w:tabs>
          <w:tab w:val="left" w:pos="709"/>
          <w:tab w:val="left" w:pos="851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приносить с собой рекомендованную преподавателем литературу к конкретному занятию;</w:t>
      </w:r>
    </w:p>
    <w:p w14:paraId="65C3E007" w14:textId="77777777" w:rsidR="004B75AF" w:rsidRDefault="004B75AF" w:rsidP="004B75AF">
      <w:pPr>
        <w:tabs>
          <w:tab w:val="left" w:pos="709"/>
          <w:tab w:val="left" w:pos="851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14:paraId="26764BA1" w14:textId="77777777" w:rsidR="004B75AF" w:rsidRDefault="004B75AF" w:rsidP="004B75AF">
      <w:pPr>
        <w:tabs>
          <w:tab w:val="left" w:pos="709"/>
          <w:tab w:val="left" w:pos="851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 подготовке к практическим занятиям следует обязательно использовать не только лекции, но и другую учебную литературу;</w:t>
      </w:r>
    </w:p>
    <w:p w14:paraId="23402639" w14:textId="77777777" w:rsidR="004B75AF" w:rsidRDefault="004B75AF" w:rsidP="004B75AF">
      <w:pPr>
        <w:tabs>
          <w:tab w:val="left" w:pos="709"/>
          <w:tab w:val="left" w:pos="851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начале занятий задать преподавателю вопросы по материалу, вызвавшему затруднения в его понимании и освоении, при решении задач, заданных для самостоятельного решения;</w:t>
      </w:r>
    </w:p>
    <w:p w14:paraId="6F071E2A" w14:textId="77777777" w:rsidR="004B75AF" w:rsidRDefault="004B75AF" w:rsidP="004B75AF">
      <w:pPr>
        <w:tabs>
          <w:tab w:val="left" w:pos="709"/>
          <w:tab w:val="left" w:pos="851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ходе семинара давать конкретные, четкие ответы по существу вопросов;</w:t>
      </w:r>
    </w:p>
    <w:p w14:paraId="7F1D19B4" w14:textId="77777777" w:rsidR="004B75AF" w:rsidRDefault="004B75AF" w:rsidP="004B75AF">
      <w:pPr>
        <w:tabs>
          <w:tab w:val="left" w:pos="709"/>
          <w:tab w:val="left" w:pos="851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1A7016B0" w14:textId="77777777" w:rsidR="004B75AF" w:rsidRPr="00DD0A70" w:rsidRDefault="004B75AF" w:rsidP="004B75AF">
      <w:pPr>
        <w:ind w:firstLine="567"/>
        <w:jc w:val="center"/>
        <w:rPr>
          <w:b/>
          <w:i/>
          <w:sz w:val="28"/>
          <w:szCs w:val="28"/>
        </w:rPr>
      </w:pPr>
      <w:r w:rsidRPr="00DD0A70">
        <w:rPr>
          <w:b/>
          <w:i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592320FF" w14:textId="77777777" w:rsidR="004B75AF" w:rsidRDefault="004B75AF" w:rsidP="004B75AF">
      <w:pPr>
        <w:ind w:firstLine="567"/>
        <w:rPr>
          <w:sz w:val="28"/>
          <w:szCs w:val="28"/>
        </w:rPr>
      </w:pPr>
      <w:r>
        <w:rPr>
          <w:sz w:val="28"/>
          <w:szCs w:val="28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К выполнению заданий для самостоятельной работы предъявляются следующие требования: задания должны выполняться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33B5C648" w14:textId="77777777" w:rsidR="004B75AF" w:rsidRDefault="004B75AF" w:rsidP="004B75AF">
      <w:pPr>
        <w:ind w:firstLine="567"/>
        <w:rPr>
          <w:sz w:val="28"/>
          <w:szCs w:val="28"/>
        </w:rPr>
      </w:pPr>
      <w:r>
        <w:rPr>
          <w:sz w:val="28"/>
          <w:szCs w:val="28"/>
        </w:rPr>
        <w:t>Студентам следует:</w:t>
      </w:r>
    </w:p>
    <w:p w14:paraId="5F84845B" w14:textId="77777777" w:rsidR="004B75AF" w:rsidRDefault="004B75AF" w:rsidP="004B75AF">
      <w:pPr>
        <w:tabs>
          <w:tab w:val="left" w:pos="851"/>
          <w:tab w:val="left" w:pos="993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руководствоваться графиком самостоятельной работы, определенным РПД;</w:t>
      </w:r>
    </w:p>
    <w:p w14:paraId="79D68CD8" w14:textId="77777777" w:rsidR="004B75AF" w:rsidRDefault="004B75AF" w:rsidP="004B75AF">
      <w:pPr>
        <w:tabs>
          <w:tab w:val="left" w:pos="851"/>
          <w:tab w:val="left" w:pos="993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14:paraId="36E628FD" w14:textId="77777777" w:rsidR="004B75AF" w:rsidRDefault="004B75AF" w:rsidP="004B75AF">
      <w:pPr>
        <w:tabs>
          <w:tab w:val="left" w:pos="851"/>
          <w:tab w:val="left" w:pos="993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использовать при подготовке нормативные документы Финансового университета;</w:t>
      </w:r>
    </w:p>
    <w:p w14:paraId="36BF48C1" w14:textId="77777777" w:rsidR="004B75AF" w:rsidRDefault="004B75AF" w:rsidP="004B75AF">
      <w:pPr>
        <w:tabs>
          <w:tab w:val="left" w:pos="851"/>
          <w:tab w:val="left" w:pos="993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 подготовке к зачету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14:paraId="6356DB98" w14:textId="77777777" w:rsidR="004B75AF" w:rsidRPr="00DD0A70" w:rsidRDefault="004B75AF" w:rsidP="004B75AF">
      <w:pPr>
        <w:ind w:firstLine="567"/>
        <w:jc w:val="center"/>
        <w:rPr>
          <w:b/>
          <w:i/>
          <w:sz w:val="28"/>
          <w:szCs w:val="28"/>
        </w:rPr>
      </w:pPr>
      <w:r w:rsidRPr="00DD0A70">
        <w:rPr>
          <w:b/>
          <w:i/>
          <w:sz w:val="28"/>
          <w:szCs w:val="28"/>
        </w:rPr>
        <w:t>Методические рекомендации по работе с литературой</w:t>
      </w:r>
    </w:p>
    <w:p w14:paraId="16333B00" w14:textId="77777777" w:rsidR="004B75AF" w:rsidRDefault="004B75AF" w:rsidP="004B75AF">
      <w:pPr>
        <w:ind w:firstLine="567"/>
        <w:rPr>
          <w:sz w:val="28"/>
          <w:szCs w:val="28"/>
        </w:rPr>
      </w:pPr>
      <w:r>
        <w:rPr>
          <w:sz w:val="28"/>
          <w:szCs w:val="28"/>
        </w:rPr>
        <w:t>Любая форма самостоятельной работы студента (подготовка к семинарскому занятию, выполнение самостоятельной работы) начинается с изучения соответствующей литературы как в библиотеке, так и дома.</w:t>
      </w:r>
    </w:p>
    <w:p w14:paraId="466B2E3D" w14:textId="77777777" w:rsidR="004B75AF" w:rsidRDefault="004B75AF" w:rsidP="004B75AF">
      <w:pPr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К каждой теме учебной дисциплины подобрана основная и дополнительная литература.</w:t>
      </w:r>
    </w:p>
    <w:p w14:paraId="18D9BFB1" w14:textId="77777777" w:rsidR="004B75AF" w:rsidRDefault="004B75AF" w:rsidP="004B75AF">
      <w:pPr>
        <w:ind w:firstLine="567"/>
        <w:rPr>
          <w:sz w:val="28"/>
          <w:szCs w:val="28"/>
        </w:rPr>
      </w:pPr>
      <w:r>
        <w:rPr>
          <w:sz w:val="28"/>
          <w:szCs w:val="28"/>
        </w:rPr>
        <w:t>При работе с литературой рекомендуется делать записи. Записи в той или иной форме не только способствуют пониманию и усвоению изучаемого материала, но и помогают вырабатывать навыки явного изложения в письменной форме тех или иных теоретических вопросов.</w:t>
      </w:r>
    </w:p>
    <w:p w14:paraId="749BA17E" w14:textId="77777777" w:rsidR="004B75AF" w:rsidRPr="004864C8" w:rsidRDefault="004B75AF" w:rsidP="004B75AF">
      <w:pPr>
        <w:ind w:firstLine="567"/>
        <w:jc w:val="center"/>
        <w:rPr>
          <w:b/>
          <w:i/>
          <w:sz w:val="28"/>
          <w:szCs w:val="28"/>
        </w:rPr>
      </w:pPr>
      <w:r w:rsidRPr="004864C8">
        <w:rPr>
          <w:b/>
          <w:i/>
          <w:sz w:val="28"/>
          <w:szCs w:val="28"/>
        </w:rPr>
        <w:t>Методические указания по проведению практических занятий</w:t>
      </w:r>
    </w:p>
    <w:p w14:paraId="118F67D2" w14:textId="77777777" w:rsidR="004B75AF" w:rsidRPr="009821F0" w:rsidRDefault="004B75AF" w:rsidP="004B75AF">
      <w:pPr>
        <w:ind w:firstLine="709"/>
        <w:rPr>
          <w:sz w:val="28"/>
          <w:szCs w:val="28"/>
        </w:rPr>
      </w:pPr>
      <w:r w:rsidRPr="009821F0"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14:paraId="458E9F4E" w14:textId="77777777" w:rsidR="004B75AF" w:rsidRDefault="004B75AF" w:rsidP="004B75AF">
      <w:pPr>
        <w:ind w:firstLine="709"/>
        <w:rPr>
          <w:sz w:val="28"/>
          <w:szCs w:val="28"/>
        </w:rPr>
      </w:pPr>
      <w:r w:rsidRPr="008653C8">
        <w:rPr>
          <w:i/>
          <w:sz w:val="28"/>
          <w:szCs w:val="28"/>
        </w:rPr>
        <w:t>Учебные практические занятия</w:t>
      </w:r>
      <w:r w:rsidRPr="009821F0">
        <w:rPr>
          <w:sz w:val="28"/>
          <w:szCs w:val="28"/>
        </w:rPr>
        <w:t xml:space="preserve"> структурно состоят из следующих компонент:</w:t>
      </w:r>
    </w:p>
    <w:p w14:paraId="0B826023" w14:textId="77777777" w:rsidR="004B75AF" w:rsidRDefault="004B75AF" w:rsidP="004B75AF">
      <w:pPr>
        <w:pStyle w:val="afc"/>
        <w:widowControl/>
        <w:numPr>
          <w:ilvl w:val="0"/>
          <w:numId w:val="15"/>
        </w:numPr>
        <w:tabs>
          <w:tab w:val="left" w:pos="1134"/>
        </w:tabs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653C8">
        <w:rPr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14:paraId="23AEC84D" w14:textId="77777777" w:rsidR="004B75AF" w:rsidRPr="008653C8" w:rsidRDefault="004B75AF" w:rsidP="004B75AF">
      <w:pPr>
        <w:pStyle w:val="afc"/>
        <w:widowControl/>
        <w:numPr>
          <w:ilvl w:val="0"/>
          <w:numId w:val="15"/>
        </w:numPr>
        <w:tabs>
          <w:tab w:val="left" w:pos="1134"/>
        </w:tabs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653C8">
        <w:rPr>
          <w:sz w:val="28"/>
          <w:szCs w:val="28"/>
        </w:rPr>
        <w:t>выборочная проверка корректности выполнения домашнего задания;</w:t>
      </w:r>
    </w:p>
    <w:p w14:paraId="0347048C" w14:textId="77777777" w:rsidR="004B75AF" w:rsidRPr="009821F0" w:rsidRDefault="004B75AF" w:rsidP="004B75AF">
      <w:pPr>
        <w:pStyle w:val="afc"/>
        <w:widowControl/>
        <w:numPr>
          <w:ilvl w:val="0"/>
          <w:numId w:val="15"/>
        </w:numPr>
        <w:tabs>
          <w:tab w:val="left" w:pos="1134"/>
        </w:tabs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821F0">
        <w:rPr>
          <w:sz w:val="28"/>
          <w:szCs w:val="28"/>
        </w:rPr>
        <w:t>разбор типичных ошибок, возникших в самостоятельной работе;</w:t>
      </w:r>
    </w:p>
    <w:p w14:paraId="568628C7" w14:textId="77777777" w:rsidR="004B75AF" w:rsidRPr="009821F0" w:rsidRDefault="004B75AF" w:rsidP="004B75AF">
      <w:pPr>
        <w:pStyle w:val="afc"/>
        <w:widowControl/>
        <w:numPr>
          <w:ilvl w:val="0"/>
          <w:numId w:val="15"/>
        </w:numPr>
        <w:tabs>
          <w:tab w:val="left" w:pos="1134"/>
        </w:tabs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9821F0"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14:paraId="73D743CB" w14:textId="77777777" w:rsidR="004B75AF" w:rsidRPr="009821F0" w:rsidRDefault="004B75AF" w:rsidP="004B75AF">
      <w:pPr>
        <w:pStyle w:val="afc"/>
        <w:widowControl/>
        <w:numPr>
          <w:ilvl w:val="0"/>
          <w:numId w:val="15"/>
        </w:numPr>
        <w:tabs>
          <w:tab w:val="left" w:pos="1134"/>
        </w:tabs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9821F0">
        <w:rPr>
          <w:sz w:val="28"/>
          <w:szCs w:val="28"/>
        </w:rPr>
        <w:t xml:space="preserve"> разбор методов выполнения практических заданий и решения задач;</w:t>
      </w:r>
    </w:p>
    <w:p w14:paraId="2450AA00" w14:textId="77777777" w:rsidR="004B75AF" w:rsidRPr="004864C8" w:rsidRDefault="004B75AF" w:rsidP="004B75AF">
      <w:pPr>
        <w:pStyle w:val="afc"/>
        <w:widowControl/>
        <w:numPr>
          <w:ilvl w:val="0"/>
          <w:numId w:val="15"/>
        </w:numPr>
        <w:tabs>
          <w:tab w:val="left" w:pos="1134"/>
        </w:tabs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864C8">
        <w:rPr>
          <w:sz w:val="28"/>
          <w:szCs w:val="28"/>
        </w:rPr>
        <w:t xml:space="preserve"> корректировка заданий для самостоятельной работы студентов.</w:t>
      </w:r>
    </w:p>
    <w:p w14:paraId="4596812A" w14:textId="77777777" w:rsidR="004B75AF" w:rsidRPr="009821F0" w:rsidRDefault="004B75AF" w:rsidP="004B75AF">
      <w:pPr>
        <w:tabs>
          <w:tab w:val="left" w:pos="1134"/>
        </w:tabs>
        <w:ind w:firstLine="709"/>
        <w:rPr>
          <w:sz w:val="28"/>
          <w:szCs w:val="28"/>
        </w:rPr>
      </w:pPr>
      <w:r w:rsidRPr="008653C8">
        <w:rPr>
          <w:i/>
          <w:sz w:val="28"/>
          <w:szCs w:val="28"/>
        </w:rPr>
        <w:t>Контрольные практические занятия</w:t>
      </w:r>
      <w:r w:rsidRPr="009821F0">
        <w:rPr>
          <w:sz w:val="28"/>
          <w:szCs w:val="28"/>
        </w:rPr>
        <w:t xml:space="preserve"> структурно состоят из следующих компонент:</w:t>
      </w:r>
    </w:p>
    <w:p w14:paraId="39E606D1" w14:textId="77777777" w:rsidR="004B75AF" w:rsidRPr="007C3C45" w:rsidRDefault="004B75AF" w:rsidP="004B75AF">
      <w:pPr>
        <w:pStyle w:val="afc"/>
        <w:widowControl/>
        <w:numPr>
          <w:ilvl w:val="0"/>
          <w:numId w:val="16"/>
        </w:numPr>
        <w:tabs>
          <w:tab w:val="left" w:pos="1134"/>
        </w:tabs>
        <w:autoSpaceDE/>
        <w:autoSpaceDN/>
        <w:adjustRightInd/>
        <w:spacing w:line="360" w:lineRule="auto"/>
        <w:ind w:left="0" w:right="68" w:firstLine="709"/>
        <w:contextualSpacing/>
        <w:jc w:val="both"/>
        <w:rPr>
          <w:sz w:val="28"/>
          <w:szCs w:val="28"/>
        </w:rPr>
      </w:pPr>
      <w:r w:rsidRPr="007C3C45">
        <w:rPr>
          <w:sz w:val="28"/>
          <w:szCs w:val="28"/>
        </w:rPr>
        <w:t>проведение аудиторных самостоятельных работ;</w:t>
      </w:r>
    </w:p>
    <w:p w14:paraId="48A0629B" w14:textId="77777777" w:rsidR="004B75AF" w:rsidRPr="004864C8" w:rsidRDefault="004B75AF" w:rsidP="004B75AF">
      <w:pPr>
        <w:pStyle w:val="afc"/>
        <w:widowControl/>
        <w:numPr>
          <w:ilvl w:val="0"/>
          <w:numId w:val="16"/>
        </w:numPr>
        <w:tabs>
          <w:tab w:val="left" w:pos="1134"/>
        </w:tabs>
        <w:autoSpaceDE/>
        <w:autoSpaceDN/>
        <w:adjustRightInd/>
        <w:spacing w:line="360" w:lineRule="auto"/>
        <w:ind w:left="0" w:right="68" w:firstLine="709"/>
        <w:contextualSpacing/>
        <w:jc w:val="both"/>
        <w:rPr>
          <w:sz w:val="28"/>
          <w:szCs w:val="28"/>
        </w:rPr>
      </w:pPr>
      <w:r w:rsidRPr="004864C8">
        <w:rPr>
          <w:sz w:val="28"/>
          <w:szCs w:val="28"/>
        </w:rPr>
        <w:t xml:space="preserve">подведение итогов и разбор типичных ошибок, возникших при выполнении </w:t>
      </w:r>
      <w:r>
        <w:rPr>
          <w:sz w:val="28"/>
          <w:szCs w:val="28"/>
        </w:rPr>
        <w:t xml:space="preserve">самостоятельных </w:t>
      </w:r>
      <w:r w:rsidRPr="004864C8">
        <w:rPr>
          <w:sz w:val="28"/>
          <w:szCs w:val="28"/>
        </w:rPr>
        <w:t>работ</w:t>
      </w:r>
      <w:r>
        <w:rPr>
          <w:sz w:val="28"/>
          <w:szCs w:val="28"/>
        </w:rPr>
        <w:t>.</w:t>
      </w:r>
    </w:p>
    <w:p w14:paraId="4BF3B69D" w14:textId="77777777" w:rsidR="004B75AF" w:rsidRPr="00CB690D" w:rsidRDefault="004B75AF" w:rsidP="004B75AF">
      <w:pPr>
        <w:ind w:right="68" w:firstLine="709"/>
        <w:rPr>
          <w:sz w:val="28"/>
          <w:szCs w:val="28"/>
        </w:rPr>
      </w:pPr>
      <w:r w:rsidRPr="00CB690D">
        <w:rPr>
          <w:sz w:val="28"/>
          <w:szCs w:val="28"/>
        </w:rPr>
        <w:t xml:space="preserve">Студенты должны обратить внимание на перечень основных контрольных мероприятий, которые проводятся в соответствии с рабочей программой </w:t>
      </w:r>
      <w:r>
        <w:rPr>
          <w:sz w:val="28"/>
          <w:szCs w:val="28"/>
        </w:rPr>
        <w:t>дисциплины</w:t>
      </w:r>
      <w:r w:rsidRPr="00CB690D">
        <w:rPr>
          <w:sz w:val="28"/>
          <w:szCs w:val="28"/>
        </w:rPr>
        <w:t>.</w:t>
      </w:r>
    </w:p>
    <w:p w14:paraId="5FB18ADC" w14:textId="77777777" w:rsidR="004B75AF" w:rsidRDefault="004B75AF" w:rsidP="004B75AF">
      <w:pPr>
        <w:ind w:right="70" w:firstLine="708"/>
        <w:rPr>
          <w:sz w:val="28"/>
          <w:szCs w:val="28"/>
        </w:rPr>
      </w:pPr>
      <w:r w:rsidRPr="00CB690D">
        <w:rPr>
          <w:sz w:val="28"/>
          <w:szCs w:val="28"/>
        </w:rPr>
        <w:t>Конкретные сроки проведения этих мероприятий своевременно доводятся до сведения студентов.</w:t>
      </w:r>
    </w:p>
    <w:p w14:paraId="3929145B" w14:textId="77777777" w:rsidR="00827AD1" w:rsidRPr="00827AD1" w:rsidRDefault="00827AD1">
      <w:pPr>
        <w:ind w:firstLine="709"/>
        <w:rPr>
          <w:sz w:val="24"/>
          <w:szCs w:val="24"/>
        </w:rPr>
      </w:pPr>
    </w:p>
    <w:p w14:paraId="77FEB940" w14:textId="3314DC8E" w:rsidR="00435A3E" w:rsidRDefault="003044A9" w:rsidP="00827AD1">
      <w:pPr>
        <w:ind w:firstLine="0"/>
        <w:rPr>
          <w:b/>
          <w:bCs/>
          <w:sz w:val="28"/>
          <w:szCs w:val="28"/>
        </w:rPr>
      </w:pPr>
      <w:bookmarkStart w:id="28" w:name="__RefHeading___Toc19304899"/>
      <w:bookmarkEnd w:id="28"/>
      <w:r w:rsidRPr="00827AD1">
        <w:rPr>
          <w:b/>
          <w:bCs/>
          <w:sz w:val="28"/>
          <w:szCs w:val="28"/>
        </w:rPr>
        <w:lastRenderedPageBreak/>
        <w:t xml:space="preserve">11. </w:t>
      </w:r>
      <w:r w:rsidR="00435A3E" w:rsidRPr="00827AD1">
        <w:rPr>
          <w:b/>
          <w:bCs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25E13A5" w14:textId="77777777" w:rsidR="00293D52" w:rsidRPr="00827AD1" w:rsidRDefault="00293D52" w:rsidP="00827AD1">
      <w:pPr>
        <w:ind w:firstLine="0"/>
        <w:rPr>
          <w:b/>
          <w:bCs/>
          <w:sz w:val="28"/>
          <w:szCs w:val="28"/>
        </w:rPr>
      </w:pPr>
    </w:p>
    <w:p w14:paraId="0215D66C" w14:textId="77777777" w:rsidR="00435A3E" w:rsidRDefault="003044A9" w:rsidP="00293D52">
      <w:pPr>
        <w:pStyle w:val="19"/>
        <w:ind w:left="0" w:firstLine="0"/>
        <w:rPr>
          <w:szCs w:val="28"/>
        </w:rPr>
      </w:pPr>
      <w:r>
        <w:rPr>
          <w:szCs w:val="28"/>
        </w:rPr>
        <w:t xml:space="preserve">11.1. </w:t>
      </w:r>
      <w:r w:rsidR="00435A3E">
        <w:rPr>
          <w:szCs w:val="28"/>
        </w:rPr>
        <w:t>Комплект лицензионного программного обеспечения:</w:t>
      </w:r>
    </w:p>
    <w:p w14:paraId="1ACF9E9D" w14:textId="3E511668" w:rsidR="00435A3E" w:rsidRPr="00293D52" w:rsidRDefault="00A6799E" w:rsidP="00293D52">
      <w:pPr>
        <w:pStyle w:val="19"/>
        <w:ind w:left="567" w:firstLine="0"/>
        <w:rPr>
          <w:szCs w:val="28"/>
        </w:rPr>
      </w:pPr>
      <w:r w:rsidRPr="003D2F3B">
        <w:rPr>
          <w:szCs w:val="28"/>
        </w:rPr>
        <w:t>Пакет офисных программ</w:t>
      </w:r>
      <w:r w:rsidR="00293D52">
        <w:rPr>
          <w:szCs w:val="28"/>
        </w:rPr>
        <w:t>,</w:t>
      </w:r>
    </w:p>
    <w:p w14:paraId="2B2AA0E1" w14:textId="1EB911E3" w:rsidR="00293D52" w:rsidRPr="00293D52" w:rsidRDefault="00293D52" w:rsidP="00293D52">
      <w:pPr>
        <w:pStyle w:val="19"/>
        <w:ind w:left="567" w:firstLine="0"/>
        <w:rPr>
          <w:color w:val="000000"/>
          <w:szCs w:val="28"/>
        </w:rPr>
      </w:pPr>
      <w:r>
        <w:rPr>
          <w:szCs w:val="28"/>
        </w:rPr>
        <w:t xml:space="preserve">Антивирус </w:t>
      </w:r>
      <w:r>
        <w:rPr>
          <w:szCs w:val="28"/>
          <w:lang w:val="en-US"/>
        </w:rPr>
        <w:t>Kaspersky</w:t>
      </w:r>
      <w:r>
        <w:rPr>
          <w:szCs w:val="28"/>
        </w:rPr>
        <w:t>;</w:t>
      </w:r>
    </w:p>
    <w:p w14:paraId="2A04BB6A" w14:textId="77777777" w:rsidR="00435A3E" w:rsidRDefault="00435A3E" w:rsidP="00293D52">
      <w:pPr>
        <w:ind w:firstLine="0"/>
        <w:rPr>
          <w:color w:val="000000"/>
          <w:szCs w:val="28"/>
        </w:rPr>
      </w:pPr>
      <w:r w:rsidRPr="00C038D6">
        <w:rPr>
          <w:color w:val="000000"/>
          <w:sz w:val="28"/>
          <w:szCs w:val="28"/>
        </w:rPr>
        <w:t>11.2</w:t>
      </w:r>
      <w:r w:rsidR="003044A9" w:rsidRPr="00C038D6">
        <w:rPr>
          <w:color w:val="000000"/>
          <w:sz w:val="28"/>
          <w:szCs w:val="28"/>
        </w:rPr>
        <w:t>.</w:t>
      </w:r>
      <w:r w:rsidRPr="00C038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14:paraId="12969BD7" w14:textId="41EC03B1" w:rsidR="00435A3E" w:rsidRDefault="00B160A7" w:rsidP="00293D52">
      <w:pPr>
        <w:ind w:left="567" w:firstLine="0"/>
        <w:rPr>
          <w:color w:val="000000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181479">
        <w:rPr>
          <w:color w:val="000000"/>
          <w:sz w:val="28"/>
          <w:szCs w:val="28"/>
        </w:rPr>
        <w:t>Информационно-</w:t>
      </w:r>
      <w:r w:rsidR="00435A3E">
        <w:rPr>
          <w:color w:val="000000"/>
          <w:sz w:val="28"/>
          <w:szCs w:val="28"/>
        </w:rPr>
        <w:t>правовая система «Консультант</w:t>
      </w:r>
      <w:r w:rsidR="00293D52">
        <w:rPr>
          <w:color w:val="000000"/>
          <w:sz w:val="28"/>
          <w:szCs w:val="28"/>
        </w:rPr>
        <w:t xml:space="preserve"> </w:t>
      </w:r>
      <w:r w:rsidR="00435A3E">
        <w:rPr>
          <w:color w:val="000000"/>
          <w:sz w:val="28"/>
          <w:szCs w:val="28"/>
        </w:rPr>
        <w:t>Плюс»;</w:t>
      </w:r>
    </w:p>
    <w:p w14:paraId="36E541C6" w14:textId="77777777" w:rsidR="00435A3E" w:rsidRDefault="00B160A7" w:rsidP="00293D52">
      <w:pPr>
        <w:pStyle w:val="19"/>
        <w:ind w:left="567" w:firstLine="0"/>
        <w:rPr>
          <w:bCs/>
          <w:szCs w:val="28"/>
        </w:rPr>
      </w:pPr>
      <w:r>
        <w:rPr>
          <w:color w:val="000000"/>
          <w:szCs w:val="28"/>
        </w:rPr>
        <w:t xml:space="preserve">2. </w:t>
      </w:r>
      <w:r w:rsidR="00181479">
        <w:rPr>
          <w:color w:val="000000"/>
          <w:szCs w:val="28"/>
        </w:rPr>
        <w:t>Информационно-</w:t>
      </w:r>
      <w:r w:rsidR="00435A3E">
        <w:rPr>
          <w:color w:val="000000"/>
          <w:szCs w:val="28"/>
        </w:rPr>
        <w:t>правовая система «Гарант»;</w:t>
      </w:r>
    </w:p>
    <w:p w14:paraId="14192B63" w14:textId="77777777" w:rsidR="00435A3E" w:rsidRDefault="00B160A7" w:rsidP="00293D52">
      <w:pPr>
        <w:pStyle w:val="19"/>
        <w:ind w:left="567" w:firstLine="0"/>
        <w:rPr>
          <w:bCs/>
          <w:szCs w:val="28"/>
        </w:rPr>
      </w:pPr>
      <w:r>
        <w:rPr>
          <w:bCs/>
          <w:szCs w:val="28"/>
        </w:rPr>
        <w:t xml:space="preserve">3. </w:t>
      </w:r>
      <w:r w:rsidR="00435A3E">
        <w:rPr>
          <w:bCs/>
          <w:szCs w:val="28"/>
        </w:rPr>
        <w:t xml:space="preserve">Электронная энциклопедия: </w:t>
      </w:r>
      <w:hyperlink r:id="rId25" w:history="1">
        <w:r w:rsidR="00435A3E">
          <w:rPr>
            <w:rStyle w:val="a4"/>
            <w:bCs/>
            <w:szCs w:val="28"/>
            <w:lang w:val="en-US"/>
          </w:rPr>
          <w:t>http</w:t>
        </w:r>
        <w:r w:rsidR="00435A3E">
          <w:rPr>
            <w:rStyle w:val="a4"/>
            <w:bCs/>
            <w:szCs w:val="28"/>
          </w:rPr>
          <w:t>://</w:t>
        </w:r>
        <w:proofErr w:type="spellStart"/>
        <w:r w:rsidR="00435A3E">
          <w:rPr>
            <w:rStyle w:val="a4"/>
            <w:bCs/>
            <w:szCs w:val="28"/>
            <w:lang w:val="en-US"/>
          </w:rPr>
          <w:t>ru</w:t>
        </w:r>
        <w:proofErr w:type="spellEnd"/>
        <w:r w:rsidR="00435A3E">
          <w:rPr>
            <w:rStyle w:val="a4"/>
            <w:bCs/>
            <w:szCs w:val="28"/>
          </w:rPr>
          <w:t>.</w:t>
        </w:r>
        <w:proofErr w:type="spellStart"/>
        <w:r w:rsidR="00435A3E">
          <w:rPr>
            <w:rStyle w:val="a4"/>
            <w:bCs/>
            <w:szCs w:val="28"/>
            <w:lang w:val="en-US"/>
          </w:rPr>
          <w:t>wikipedia</w:t>
        </w:r>
        <w:proofErr w:type="spellEnd"/>
        <w:r w:rsidR="00435A3E">
          <w:rPr>
            <w:rStyle w:val="a4"/>
            <w:bCs/>
            <w:szCs w:val="28"/>
          </w:rPr>
          <w:t>.</w:t>
        </w:r>
        <w:r w:rsidR="00435A3E">
          <w:rPr>
            <w:rStyle w:val="a4"/>
            <w:bCs/>
            <w:szCs w:val="28"/>
            <w:lang w:val="en-US"/>
          </w:rPr>
          <w:t>org</w:t>
        </w:r>
        <w:r w:rsidR="00435A3E">
          <w:rPr>
            <w:rStyle w:val="a4"/>
            <w:bCs/>
            <w:szCs w:val="28"/>
          </w:rPr>
          <w:t>/</w:t>
        </w:r>
        <w:r w:rsidR="00435A3E">
          <w:rPr>
            <w:rStyle w:val="a4"/>
            <w:bCs/>
            <w:szCs w:val="28"/>
            <w:lang w:val="en-US"/>
          </w:rPr>
          <w:t>wiki</w:t>
        </w:r>
        <w:r w:rsidR="00435A3E">
          <w:rPr>
            <w:rStyle w:val="a4"/>
            <w:bCs/>
            <w:szCs w:val="28"/>
          </w:rPr>
          <w:t>/</w:t>
        </w:r>
        <w:r w:rsidR="00435A3E">
          <w:rPr>
            <w:rStyle w:val="a4"/>
            <w:bCs/>
            <w:szCs w:val="28"/>
            <w:lang w:val="en-US"/>
          </w:rPr>
          <w:t>Wiki</w:t>
        </w:r>
      </w:hyperlink>
    </w:p>
    <w:p w14:paraId="24A2425E" w14:textId="77777777" w:rsidR="00435A3E" w:rsidRDefault="00B160A7" w:rsidP="00293D52">
      <w:pPr>
        <w:spacing w:after="120"/>
        <w:ind w:left="567" w:firstLine="0"/>
        <w:jc w:val="left"/>
        <w:rPr>
          <w:szCs w:val="28"/>
        </w:rPr>
      </w:pPr>
      <w:r>
        <w:rPr>
          <w:bCs/>
          <w:sz w:val="28"/>
          <w:szCs w:val="28"/>
        </w:rPr>
        <w:t>4. С</w:t>
      </w:r>
      <w:r w:rsidR="00435A3E">
        <w:rPr>
          <w:bCs/>
          <w:sz w:val="28"/>
          <w:szCs w:val="28"/>
        </w:rPr>
        <w:t>истема комплексного раскрытия информации «СКРИН» -</w:t>
      </w:r>
      <w:r w:rsidR="00435A3E">
        <w:rPr>
          <w:bCs/>
          <w:sz w:val="28"/>
          <w:szCs w:val="28"/>
          <w:lang w:val="en-US"/>
        </w:rPr>
        <w:t>http</w:t>
      </w:r>
      <w:r w:rsidR="00435A3E">
        <w:rPr>
          <w:bCs/>
          <w:sz w:val="28"/>
          <w:szCs w:val="28"/>
        </w:rPr>
        <w:t>://</w:t>
      </w:r>
      <w:r w:rsidR="00435A3E">
        <w:rPr>
          <w:bCs/>
          <w:sz w:val="28"/>
          <w:szCs w:val="28"/>
          <w:lang w:val="en-US"/>
        </w:rPr>
        <w:t>www</w:t>
      </w:r>
      <w:r w:rsidR="00435A3E">
        <w:rPr>
          <w:bCs/>
          <w:sz w:val="28"/>
          <w:szCs w:val="28"/>
        </w:rPr>
        <w:t>.</w:t>
      </w:r>
      <w:proofErr w:type="spellStart"/>
      <w:r w:rsidR="00435A3E">
        <w:rPr>
          <w:bCs/>
          <w:sz w:val="28"/>
          <w:szCs w:val="28"/>
          <w:lang w:val="en-US"/>
        </w:rPr>
        <w:t>skrin</w:t>
      </w:r>
      <w:proofErr w:type="spellEnd"/>
      <w:r w:rsidR="00435A3E">
        <w:rPr>
          <w:bCs/>
          <w:sz w:val="28"/>
          <w:szCs w:val="28"/>
        </w:rPr>
        <w:t>.</w:t>
      </w:r>
      <w:proofErr w:type="spellStart"/>
      <w:r w:rsidR="00435A3E">
        <w:rPr>
          <w:bCs/>
          <w:sz w:val="28"/>
          <w:szCs w:val="28"/>
          <w:lang w:val="en-US"/>
        </w:rPr>
        <w:t>ru</w:t>
      </w:r>
      <w:proofErr w:type="spellEnd"/>
    </w:p>
    <w:p w14:paraId="7FD8DBF9" w14:textId="77777777" w:rsidR="00435A3E" w:rsidRDefault="00435A3E" w:rsidP="00293D52">
      <w:pPr>
        <w:spacing w:after="120"/>
        <w:ind w:firstLine="0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 ‒ не предусмотрено</w:t>
      </w:r>
    </w:p>
    <w:p w14:paraId="3D7BD8C4" w14:textId="77777777" w:rsidR="00435A3E" w:rsidRDefault="00435A3E">
      <w:pPr>
        <w:ind w:firstLine="0"/>
        <w:rPr>
          <w:sz w:val="28"/>
          <w:szCs w:val="28"/>
        </w:rPr>
      </w:pPr>
    </w:p>
    <w:p w14:paraId="5337B40A" w14:textId="77777777" w:rsidR="00435A3E" w:rsidRPr="00827AD1" w:rsidRDefault="003044A9" w:rsidP="00827AD1">
      <w:pPr>
        <w:ind w:firstLine="0"/>
        <w:rPr>
          <w:b/>
          <w:bCs/>
          <w:sz w:val="28"/>
          <w:szCs w:val="28"/>
        </w:rPr>
      </w:pPr>
      <w:bookmarkStart w:id="29" w:name="__RefHeading___Toc19304900"/>
      <w:bookmarkEnd w:id="29"/>
      <w:r w:rsidRPr="00827AD1">
        <w:rPr>
          <w:b/>
          <w:bCs/>
          <w:sz w:val="28"/>
          <w:szCs w:val="28"/>
        </w:rPr>
        <w:t xml:space="preserve">12. </w:t>
      </w:r>
      <w:r w:rsidR="00435A3E" w:rsidRPr="00827AD1">
        <w:rPr>
          <w:b/>
          <w:bCs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</w:p>
    <w:p w14:paraId="1B02BF7F" w14:textId="145C1C8D" w:rsidR="00435A3E" w:rsidRDefault="00435A3E">
      <w:r>
        <w:rPr>
          <w:sz w:val="28"/>
          <w:szCs w:val="28"/>
        </w:rPr>
        <w:t>Аудитории для проведения занятий.</w:t>
      </w:r>
    </w:p>
    <w:p w14:paraId="53793923" w14:textId="77777777" w:rsidR="00D87A2C" w:rsidRPr="00D87A2C" w:rsidRDefault="00D87A2C" w:rsidP="00D87A2C">
      <w:pPr>
        <w:rPr>
          <w:b/>
          <w:sz w:val="28"/>
          <w:szCs w:val="28"/>
        </w:rPr>
      </w:pPr>
      <w:r w:rsidRPr="00D87A2C">
        <w:rPr>
          <w:bCs/>
          <w:sz w:val="28"/>
          <w:szCs w:val="28"/>
        </w:rPr>
        <w:t>Для освоения дисциплины возможно использование вычислительных средств – компьютер, смартфон или планшет, в качестве дополнительных инструментов организации и осуществления образовательного процесса.</w:t>
      </w:r>
    </w:p>
    <w:p w14:paraId="6C91D0EC" w14:textId="77777777" w:rsidR="00435A3E" w:rsidRPr="00D87A2C" w:rsidRDefault="00435A3E">
      <w:pPr>
        <w:rPr>
          <w:sz w:val="28"/>
          <w:szCs w:val="28"/>
        </w:rPr>
      </w:pPr>
    </w:p>
    <w:sectPr w:rsidR="00435A3E" w:rsidRPr="00D87A2C" w:rsidSect="00B95E60">
      <w:footerReference w:type="default" r:id="rId26"/>
      <w:pgSz w:w="11906" w:h="16838"/>
      <w:pgMar w:top="1134" w:right="566" w:bottom="1134" w:left="1134" w:header="720" w:footer="720" w:gutter="0"/>
      <w:pgNumType w:start="0"/>
      <w:cols w:space="720"/>
      <w:titlePg/>
      <w:docGrid w:linePitch="6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6FCE3" w14:textId="77777777" w:rsidR="002F532D" w:rsidRDefault="002F532D">
      <w:r>
        <w:separator/>
      </w:r>
    </w:p>
  </w:endnote>
  <w:endnote w:type="continuationSeparator" w:id="0">
    <w:p w14:paraId="5066984C" w14:textId="77777777" w:rsidR="002F532D" w:rsidRDefault="002F5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161FE" w14:textId="5717A6B0" w:rsidR="00EE6FC2" w:rsidRPr="00D551B8" w:rsidRDefault="00EE6FC2">
    <w:pPr>
      <w:pStyle w:val="af4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747AE">
      <w:rPr>
        <w:noProof/>
      </w:rPr>
      <w:t>20</w:t>
    </w:r>
    <w:r>
      <w:fldChar w:fldCharType="end"/>
    </w:r>
  </w:p>
  <w:p w14:paraId="6FB9489A" w14:textId="77777777" w:rsidR="00EE6FC2" w:rsidRPr="00B95E60" w:rsidRDefault="00EE6FC2">
    <w:pPr>
      <w:pStyle w:val="af4"/>
      <w:jc w:val="both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E8E8F7" w14:textId="77777777" w:rsidR="002F532D" w:rsidRDefault="002F532D">
      <w:r>
        <w:separator/>
      </w:r>
    </w:p>
  </w:footnote>
  <w:footnote w:type="continuationSeparator" w:id="0">
    <w:p w14:paraId="40BB94A7" w14:textId="77777777" w:rsidR="002F532D" w:rsidRDefault="002F5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BC24FD2"/>
    <w:name w:val="WW8Num8"/>
    <w:lvl w:ilvl="0">
      <w:start w:val="1"/>
      <w:numFmt w:val="decimal"/>
      <w:lvlText w:val="%1."/>
      <w:lvlJc w:val="left"/>
      <w:pPr>
        <w:tabs>
          <w:tab w:val="num" w:pos="708"/>
        </w:tabs>
        <w:ind w:left="900" w:hanging="360"/>
      </w:pPr>
      <w:rPr>
        <w:rFonts w:cs="Times New Roman"/>
        <w:b w:val="0"/>
        <w:iCs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szCs w:val="28"/>
      </w:rPr>
    </w:lvl>
  </w:abstractNum>
  <w:abstractNum w:abstractNumId="3" w15:restartNumberingAfterBreak="0">
    <w:nsid w:val="00000004"/>
    <w:multiLevelType w:val="singleLevel"/>
    <w:tmpl w:val="00000004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</w:abstractNum>
  <w:abstractNum w:abstractNumId="4" w15:restartNumberingAfterBreak="0">
    <w:nsid w:val="00000005"/>
    <w:multiLevelType w:val="singleLevel"/>
    <w:tmpl w:val="00000005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00000006"/>
    <w:multiLevelType w:val="singleLevel"/>
    <w:tmpl w:val="52E815F6"/>
    <w:name w:val="WW8Num3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6" w15:restartNumberingAfterBreak="0">
    <w:nsid w:val="00000007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6212C9EC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szCs w:val="28"/>
      </w:rPr>
    </w:lvl>
    <w:lvl w:ilvl="1">
      <w:start w:val="1"/>
      <w:numFmt w:val="decimal"/>
      <w:lvlText w:val="%1.%2."/>
      <w:lvlJc w:val="left"/>
      <w:pPr>
        <w:tabs>
          <w:tab w:val="num" w:pos="154"/>
        </w:tabs>
        <w:ind w:left="1429" w:hanging="720"/>
      </w:pPr>
      <w:rPr>
        <w:rFonts w:cs="Times New Roman" w:hint="default"/>
        <w:b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70" w:hanging="720"/>
      </w:pPr>
      <w:rPr>
        <w:rFonts w:cs="Times New Roman" w:hint="default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25" w:hanging="1080"/>
      </w:pPr>
      <w:rPr>
        <w:rFonts w:cs="Times New Roman" w:hint="default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0" w:hanging="1080"/>
      </w:pPr>
      <w:rPr>
        <w:rFonts w:cs="Times New Roman" w:hint="default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75" w:hanging="1440"/>
      </w:pPr>
      <w:rPr>
        <w:rFonts w:cs="Times New Roman" w:hint="default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30" w:hanging="1800"/>
      </w:pPr>
      <w:rPr>
        <w:rFonts w:cs="Times New Roman" w:hint="default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25" w:hanging="1800"/>
      </w:pPr>
      <w:rPr>
        <w:rFonts w:cs="Times New Roman" w:hint="default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80" w:hanging="2160"/>
      </w:pPr>
      <w:rPr>
        <w:rFonts w:cs="Times New Roman" w:hint="default"/>
        <w:szCs w:val="28"/>
      </w:rPr>
    </w:lvl>
  </w:abstractNum>
  <w:abstractNum w:abstractNumId="8" w15:restartNumberingAfterBreak="0">
    <w:nsid w:val="086B17F8"/>
    <w:multiLevelType w:val="multilevel"/>
    <w:tmpl w:val="7BC24FD2"/>
    <w:lvl w:ilvl="0">
      <w:start w:val="1"/>
      <w:numFmt w:val="decimal"/>
      <w:lvlText w:val="%1."/>
      <w:lvlJc w:val="left"/>
      <w:pPr>
        <w:tabs>
          <w:tab w:val="num" w:pos="708"/>
        </w:tabs>
        <w:ind w:left="900" w:hanging="360"/>
      </w:pPr>
      <w:rPr>
        <w:rFonts w:cs="Times New Roman"/>
        <w:b w:val="0"/>
        <w:iCs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4E18F0"/>
    <w:multiLevelType w:val="multilevel"/>
    <w:tmpl w:val="7BC24FD2"/>
    <w:lvl w:ilvl="0">
      <w:start w:val="1"/>
      <w:numFmt w:val="decimal"/>
      <w:lvlText w:val="%1."/>
      <w:lvlJc w:val="left"/>
      <w:pPr>
        <w:tabs>
          <w:tab w:val="num" w:pos="310"/>
        </w:tabs>
        <w:ind w:left="502" w:hanging="360"/>
      </w:pPr>
      <w:rPr>
        <w:rFonts w:cs="Times New Roman"/>
        <w:b w:val="0"/>
        <w:iCs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042"/>
        </w:tabs>
        <w:ind w:left="1042" w:hanging="360"/>
      </w:pPr>
    </w:lvl>
    <w:lvl w:ilvl="2">
      <w:start w:val="1"/>
      <w:numFmt w:val="lowerRoman"/>
      <w:lvlText w:val="%3."/>
      <w:lvlJc w:val="right"/>
      <w:pPr>
        <w:tabs>
          <w:tab w:val="num" w:pos="1762"/>
        </w:tabs>
        <w:ind w:left="1762" w:hanging="180"/>
      </w:pPr>
    </w:lvl>
    <w:lvl w:ilvl="3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</w:lvl>
    <w:lvl w:ilvl="4">
      <w:start w:val="1"/>
      <w:numFmt w:val="lowerLetter"/>
      <w:lvlText w:val="%5."/>
      <w:lvlJc w:val="left"/>
      <w:pPr>
        <w:tabs>
          <w:tab w:val="num" w:pos="3202"/>
        </w:tabs>
        <w:ind w:left="3202" w:hanging="360"/>
      </w:pPr>
    </w:lvl>
    <w:lvl w:ilvl="5">
      <w:start w:val="1"/>
      <w:numFmt w:val="lowerRoman"/>
      <w:lvlText w:val="%6."/>
      <w:lvlJc w:val="right"/>
      <w:pPr>
        <w:tabs>
          <w:tab w:val="num" w:pos="3922"/>
        </w:tabs>
        <w:ind w:left="3922" w:hanging="180"/>
      </w:pPr>
    </w:lvl>
    <w:lvl w:ilvl="6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0" w15:restartNumberingAfterBreak="0">
    <w:nsid w:val="154940BC"/>
    <w:multiLevelType w:val="hybridMultilevel"/>
    <w:tmpl w:val="808626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25722F6"/>
    <w:multiLevelType w:val="multilevel"/>
    <w:tmpl w:val="E2B83EA4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  <w:color w:val="auto"/>
        <w:sz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03E09"/>
    <w:multiLevelType w:val="hybridMultilevel"/>
    <w:tmpl w:val="564643D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E0F258D"/>
    <w:multiLevelType w:val="hybridMultilevel"/>
    <w:tmpl w:val="30ACAC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E4071A"/>
    <w:multiLevelType w:val="hybridMultilevel"/>
    <w:tmpl w:val="10784D5C"/>
    <w:lvl w:ilvl="0" w:tplc="175C832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7BB4633"/>
    <w:multiLevelType w:val="multilevel"/>
    <w:tmpl w:val="BE8EFA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5A3D7A"/>
    <w:multiLevelType w:val="multilevel"/>
    <w:tmpl w:val="7BC24FD2"/>
    <w:lvl w:ilvl="0">
      <w:start w:val="1"/>
      <w:numFmt w:val="decimal"/>
      <w:lvlText w:val="%1."/>
      <w:lvlJc w:val="left"/>
      <w:pPr>
        <w:tabs>
          <w:tab w:val="num" w:pos="708"/>
        </w:tabs>
        <w:ind w:left="900" w:hanging="360"/>
      </w:pPr>
      <w:rPr>
        <w:rFonts w:cs="Times New Roman"/>
        <w:b w:val="0"/>
        <w:iCs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D17377"/>
    <w:multiLevelType w:val="multilevel"/>
    <w:tmpl w:val="E0165FC4"/>
    <w:lvl w:ilvl="0">
      <w:start w:val="1"/>
      <w:numFmt w:val="decimal"/>
      <w:lvlText w:val="%1."/>
      <w:lvlJc w:val="left"/>
      <w:pPr>
        <w:ind w:left="790" w:hanging="648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568614D"/>
    <w:multiLevelType w:val="hybridMultilevel"/>
    <w:tmpl w:val="68D89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8"/>
  </w:num>
  <w:num w:numId="10">
    <w:abstractNumId w:val="13"/>
  </w:num>
  <w:num w:numId="11">
    <w:abstractNumId w:val="9"/>
  </w:num>
  <w:num w:numId="12">
    <w:abstractNumId w:val="8"/>
  </w:num>
  <w:num w:numId="13">
    <w:abstractNumId w:val="16"/>
  </w:num>
  <w:num w:numId="14">
    <w:abstractNumId w:val="11"/>
  </w:num>
  <w:num w:numId="15">
    <w:abstractNumId w:val="12"/>
  </w:num>
  <w:num w:numId="16">
    <w:abstractNumId w:val="10"/>
  </w:num>
  <w:num w:numId="17">
    <w:abstractNumId w:val="14"/>
  </w:num>
  <w:num w:numId="18">
    <w:abstractNumId w:val="17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5DD"/>
    <w:rsid w:val="000059D1"/>
    <w:rsid w:val="00006154"/>
    <w:rsid w:val="000068D9"/>
    <w:rsid w:val="00012D90"/>
    <w:rsid w:val="00023E57"/>
    <w:rsid w:val="00026185"/>
    <w:rsid w:val="00032206"/>
    <w:rsid w:val="00040EBB"/>
    <w:rsid w:val="00046DB9"/>
    <w:rsid w:val="00051DAB"/>
    <w:rsid w:val="00053A91"/>
    <w:rsid w:val="00055C4F"/>
    <w:rsid w:val="00083DDE"/>
    <w:rsid w:val="0009504E"/>
    <w:rsid w:val="000A2F1B"/>
    <w:rsid w:val="000B2CE8"/>
    <w:rsid w:val="000B744A"/>
    <w:rsid w:val="000E224F"/>
    <w:rsid w:val="000E7ADB"/>
    <w:rsid w:val="000F2E92"/>
    <w:rsid w:val="001003E7"/>
    <w:rsid w:val="00113B47"/>
    <w:rsid w:val="00113E77"/>
    <w:rsid w:val="00115A6F"/>
    <w:rsid w:val="00122FDC"/>
    <w:rsid w:val="00131795"/>
    <w:rsid w:val="00131B87"/>
    <w:rsid w:val="001346B7"/>
    <w:rsid w:val="001401E6"/>
    <w:rsid w:val="001475DF"/>
    <w:rsid w:val="001614D9"/>
    <w:rsid w:val="001670DB"/>
    <w:rsid w:val="001747AE"/>
    <w:rsid w:val="0017684A"/>
    <w:rsid w:val="00181479"/>
    <w:rsid w:val="00183D16"/>
    <w:rsid w:val="0018568A"/>
    <w:rsid w:val="00187E86"/>
    <w:rsid w:val="001A7057"/>
    <w:rsid w:val="001B1038"/>
    <w:rsid w:val="001B7338"/>
    <w:rsid w:val="001C699A"/>
    <w:rsid w:val="001D3D6E"/>
    <w:rsid w:val="001E7A5A"/>
    <w:rsid w:val="0021520E"/>
    <w:rsid w:val="00216DCA"/>
    <w:rsid w:val="002311F0"/>
    <w:rsid w:val="002331D1"/>
    <w:rsid w:val="00233E34"/>
    <w:rsid w:val="0023412D"/>
    <w:rsid w:val="00250189"/>
    <w:rsid w:val="00260E7B"/>
    <w:rsid w:val="00272CB5"/>
    <w:rsid w:val="00273D7A"/>
    <w:rsid w:val="00281FA7"/>
    <w:rsid w:val="00284FC3"/>
    <w:rsid w:val="00286C41"/>
    <w:rsid w:val="00293D52"/>
    <w:rsid w:val="00295A11"/>
    <w:rsid w:val="002C5BC0"/>
    <w:rsid w:val="002F11FB"/>
    <w:rsid w:val="002F1F04"/>
    <w:rsid w:val="002F45DE"/>
    <w:rsid w:val="002F4FFE"/>
    <w:rsid w:val="002F532D"/>
    <w:rsid w:val="00300B04"/>
    <w:rsid w:val="003044A9"/>
    <w:rsid w:val="003128F5"/>
    <w:rsid w:val="00316C61"/>
    <w:rsid w:val="00327F85"/>
    <w:rsid w:val="00344B6C"/>
    <w:rsid w:val="00350DC8"/>
    <w:rsid w:val="00352738"/>
    <w:rsid w:val="00362701"/>
    <w:rsid w:val="0036339E"/>
    <w:rsid w:val="003747EE"/>
    <w:rsid w:val="0039218D"/>
    <w:rsid w:val="003A1C19"/>
    <w:rsid w:val="003C7644"/>
    <w:rsid w:val="003C7DD9"/>
    <w:rsid w:val="003D1DC5"/>
    <w:rsid w:val="003D26FF"/>
    <w:rsid w:val="003D2F3B"/>
    <w:rsid w:val="003D42BE"/>
    <w:rsid w:val="00421EF7"/>
    <w:rsid w:val="00422C95"/>
    <w:rsid w:val="00426338"/>
    <w:rsid w:val="0043513F"/>
    <w:rsid w:val="00435A3E"/>
    <w:rsid w:val="00447DA6"/>
    <w:rsid w:val="00454591"/>
    <w:rsid w:val="00456C3E"/>
    <w:rsid w:val="0049264E"/>
    <w:rsid w:val="004A59CD"/>
    <w:rsid w:val="004B16A3"/>
    <w:rsid w:val="004B75AF"/>
    <w:rsid w:val="004D0883"/>
    <w:rsid w:val="004D0DAA"/>
    <w:rsid w:val="004F62FD"/>
    <w:rsid w:val="004F74B2"/>
    <w:rsid w:val="005007E6"/>
    <w:rsid w:val="00526ADC"/>
    <w:rsid w:val="0053232F"/>
    <w:rsid w:val="005328C5"/>
    <w:rsid w:val="00546D5C"/>
    <w:rsid w:val="00552C02"/>
    <w:rsid w:val="005579E0"/>
    <w:rsid w:val="00560D52"/>
    <w:rsid w:val="00571005"/>
    <w:rsid w:val="005955DD"/>
    <w:rsid w:val="005A3A7D"/>
    <w:rsid w:val="005B0971"/>
    <w:rsid w:val="005C2343"/>
    <w:rsid w:val="005D265C"/>
    <w:rsid w:val="005D429C"/>
    <w:rsid w:val="005D7A95"/>
    <w:rsid w:val="005F035F"/>
    <w:rsid w:val="005F0CBC"/>
    <w:rsid w:val="005F0D3A"/>
    <w:rsid w:val="005F219D"/>
    <w:rsid w:val="006005A7"/>
    <w:rsid w:val="00600C14"/>
    <w:rsid w:val="00603839"/>
    <w:rsid w:val="00632CD5"/>
    <w:rsid w:val="00645037"/>
    <w:rsid w:val="00655CFE"/>
    <w:rsid w:val="00670482"/>
    <w:rsid w:val="006709D2"/>
    <w:rsid w:val="00676E41"/>
    <w:rsid w:val="006A3B24"/>
    <w:rsid w:val="006A6065"/>
    <w:rsid w:val="006C6A5F"/>
    <w:rsid w:val="006D4ECC"/>
    <w:rsid w:val="006E4524"/>
    <w:rsid w:val="00701843"/>
    <w:rsid w:val="00701A00"/>
    <w:rsid w:val="0072269E"/>
    <w:rsid w:val="0073734F"/>
    <w:rsid w:val="00743421"/>
    <w:rsid w:val="007547F6"/>
    <w:rsid w:val="00782C22"/>
    <w:rsid w:val="00785680"/>
    <w:rsid w:val="00792E48"/>
    <w:rsid w:val="00794828"/>
    <w:rsid w:val="00795D55"/>
    <w:rsid w:val="00797D1D"/>
    <w:rsid w:val="007A1991"/>
    <w:rsid w:val="007B051C"/>
    <w:rsid w:val="007B4E2B"/>
    <w:rsid w:val="007C41EB"/>
    <w:rsid w:val="007C6BCF"/>
    <w:rsid w:val="007D1BE4"/>
    <w:rsid w:val="007D5CE4"/>
    <w:rsid w:val="007D5F92"/>
    <w:rsid w:val="007E544B"/>
    <w:rsid w:val="007E5A54"/>
    <w:rsid w:val="007F3F2A"/>
    <w:rsid w:val="00800496"/>
    <w:rsid w:val="00801C07"/>
    <w:rsid w:val="008023B6"/>
    <w:rsid w:val="00803BE6"/>
    <w:rsid w:val="00806500"/>
    <w:rsid w:val="00810F1D"/>
    <w:rsid w:val="0081677A"/>
    <w:rsid w:val="00823258"/>
    <w:rsid w:val="00827AD1"/>
    <w:rsid w:val="00841394"/>
    <w:rsid w:val="00846E9F"/>
    <w:rsid w:val="008559C2"/>
    <w:rsid w:val="00857CA1"/>
    <w:rsid w:val="00862E95"/>
    <w:rsid w:val="0086565C"/>
    <w:rsid w:val="00866D27"/>
    <w:rsid w:val="008814D4"/>
    <w:rsid w:val="00886E8B"/>
    <w:rsid w:val="008C4E0F"/>
    <w:rsid w:val="008D06F3"/>
    <w:rsid w:val="008D7233"/>
    <w:rsid w:val="008E061E"/>
    <w:rsid w:val="008F0CF0"/>
    <w:rsid w:val="00920F68"/>
    <w:rsid w:val="00921817"/>
    <w:rsid w:val="0092659A"/>
    <w:rsid w:val="00933E4E"/>
    <w:rsid w:val="009406DA"/>
    <w:rsid w:val="00945CAD"/>
    <w:rsid w:val="0095042F"/>
    <w:rsid w:val="009546A7"/>
    <w:rsid w:val="00967B57"/>
    <w:rsid w:val="0097643A"/>
    <w:rsid w:val="00981E50"/>
    <w:rsid w:val="009A2106"/>
    <w:rsid w:val="009A216B"/>
    <w:rsid w:val="009C0586"/>
    <w:rsid w:val="009C1312"/>
    <w:rsid w:val="009E192B"/>
    <w:rsid w:val="009E3466"/>
    <w:rsid w:val="00A057CF"/>
    <w:rsid w:val="00A15508"/>
    <w:rsid w:val="00A25673"/>
    <w:rsid w:val="00A26315"/>
    <w:rsid w:val="00A558E0"/>
    <w:rsid w:val="00A6502E"/>
    <w:rsid w:val="00A65101"/>
    <w:rsid w:val="00A6799E"/>
    <w:rsid w:val="00A67F46"/>
    <w:rsid w:val="00A804FF"/>
    <w:rsid w:val="00A93504"/>
    <w:rsid w:val="00A9608A"/>
    <w:rsid w:val="00A96E8B"/>
    <w:rsid w:val="00AA3AEE"/>
    <w:rsid w:val="00AB66D1"/>
    <w:rsid w:val="00AD594E"/>
    <w:rsid w:val="00AE7035"/>
    <w:rsid w:val="00AF4471"/>
    <w:rsid w:val="00B04AD8"/>
    <w:rsid w:val="00B0606A"/>
    <w:rsid w:val="00B160A7"/>
    <w:rsid w:val="00B26EE8"/>
    <w:rsid w:val="00B314E7"/>
    <w:rsid w:val="00B47B0E"/>
    <w:rsid w:val="00B5123C"/>
    <w:rsid w:val="00B52E3A"/>
    <w:rsid w:val="00B54780"/>
    <w:rsid w:val="00B638DE"/>
    <w:rsid w:val="00B669F7"/>
    <w:rsid w:val="00B678CD"/>
    <w:rsid w:val="00B72D5C"/>
    <w:rsid w:val="00B7433C"/>
    <w:rsid w:val="00B769A8"/>
    <w:rsid w:val="00B86E77"/>
    <w:rsid w:val="00B87006"/>
    <w:rsid w:val="00B95E60"/>
    <w:rsid w:val="00BA3D92"/>
    <w:rsid w:val="00BB2670"/>
    <w:rsid w:val="00BC2A35"/>
    <w:rsid w:val="00BC7CA5"/>
    <w:rsid w:val="00BD31C4"/>
    <w:rsid w:val="00BD41C2"/>
    <w:rsid w:val="00BE1F3A"/>
    <w:rsid w:val="00BE3D3A"/>
    <w:rsid w:val="00BF07F4"/>
    <w:rsid w:val="00BF3088"/>
    <w:rsid w:val="00C03554"/>
    <w:rsid w:val="00C038D6"/>
    <w:rsid w:val="00C03D95"/>
    <w:rsid w:val="00C04821"/>
    <w:rsid w:val="00C1548A"/>
    <w:rsid w:val="00C2220F"/>
    <w:rsid w:val="00C26D21"/>
    <w:rsid w:val="00C350E4"/>
    <w:rsid w:val="00C3683C"/>
    <w:rsid w:val="00C42A62"/>
    <w:rsid w:val="00C47A1D"/>
    <w:rsid w:val="00C53AD0"/>
    <w:rsid w:val="00C634FD"/>
    <w:rsid w:val="00C64DE8"/>
    <w:rsid w:val="00C72ABC"/>
    <w:rsid w:val="00C87634"/>
    <w:rsid w:val="00CA7CB5"/>
    <w:rsid w:val="00CC46F4"/>
    <w:rsid w:val="00CF21F8"/>
    <w:rsid w:val="00CF35D8"/>
    <w:rsid w:val="00D04EE3"/>
    <w:rsid w:val="00D316AF"/>
    <w:rsid w:val="00D33459"/>
    <w:rsid w:val="00D37524"/>
    <w:rsid w:val="00D42826"/>
    <w:rsid w:val="00D5285E"/>
    <w:rsid w:val="00D537D8"/>
    <w:rsid w:val="00D551B8"/>
    <w:rsid w:val="00D636AB"/>
    <w:rsid w:val="00D658D3"/>
    <w:rsid w:val="00D705EC"/>
    <w:rsid w:val="00D86871"/>
    <w:rsid w:val="00D87A2C"/>
    <w:rsid w:val="00DB4D2E"/>
    <w:rsid w:val="00DC043F"/>
    <w:rsid w:val="00DD3BE2"/>
    <w:rsid w:val="00DD489B"/>
    <w:rsid w:val="00DE37AC"/>
    <w:rsid w:val="00E05838"/>
    <w:rsid w:val="00E17E3C"/>
    <w:rsid w:val="00E22ED9"/>
    <w:rsid w:val="00E23EB1"/>
    <w:rsid w:val="00E2706C"/>
    <w:rsid w:val="00E27D78"/>
    <w:rsid w:val="00E30BC6"/>
    <w:rsid w:val="00E36D2E"/>
    <w:rsid w:val="00E44B82"/>
    <w:rsid w:val="00E45EF0"/>
    <w:rsid w:val="00E645F6"/>
    <w:rsid w:val="00E951A8"/>
    <w:rsid w:val="00EA10C6"/>
    <w:rsid w:val="00EA6FF6"/>
    <w:rsid w:val="00EA7560"/>
    <w:rsid w:val="00ED0D7E"/>
    <w:rsid w:val="00EE1F0F"/>
    <w:rsid w:val="00EE6FC2"/>
    <w:rsid w:val="00EF54F8"/>
    <w:rsid w:val="00F02C36"/>
    <w:rsid w:val="00F06A1E"/>
    <w:rsid w:val="00F20B48"/>
    <w:rsid w:val="00F26EB4"/>
    <w:rsid w:val="00F3603A"/>
    <w:rsid w:val="00F45D73"/>
    <w:rsid w:val="00F51E48"/>
    <w:rsid w:val="00F650A3"/>
    <w:rsid w:val="00FA00FC"/>
    <w:rsid w:val="00FB2F4B"/>
    <w:rsid w:val="00FC7481"/>
    <w:rsid w:val="00FD0A28"/>
    <w:rsid w:val="00FD5F39"/>
    <w:rsid w:val="00FF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0786036"/>
  <w15:chartTrackingRefBased/>
  <w15:docId w15:val="{DDD7588B-5671-4C88-ACE6-06A8DC12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DCA"/>
    <w:pPr>
      <w:suppressAutoHyphens/>
      <w:spacing w:line="360" w:lineRule="auto"/>
      <w:ind w:firstLine="454"/>
      <w:jc w:val="both"/>
    </w:pPr>
    <w:rPr>
      <w:sz w:val="32"/>
      <w:lang w:eastAsia="ar-SA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="640" w:after="480"/>
      <w:ind w:left="0" w:firstLine="0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ind w:left="0" w:firstLine="0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60" w:after="60"/>
      <w:ind w:left="0" w:firstLine="0"/>
      <w:jc w:val="center"/>
      <w:outlineLvl w:val="2"/>
    </w:pPr>
    <w:rPr>
      <w:rFonts w:ascii="Arial" w:hAnsi="Arial" w:cs="Arial"/>
      <w:b/>
      <w:sz w:val="2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right" w:pos="9356"/>
      </w:tabs>
      <w:spacing w:line="240" w:lineRule="auto"/>
      <w:ind w:left="0" w:right="-286" w:firstLine="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b/>
      <w:sz w:val="3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left="0" w:firstLine="0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ind w:left="1843" w:hanging="1843"/>
      <w:jc w:val="center"/>
      <w:outlineLvl w:val="7"/>
    </w:pPr>
    <w:rPr>
      <w:b/>
      <w:szCs w:val="32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ind w:left="1035" w:firstLine="0"/>
      <w:jc w:val="center"/>
      <w:outlineLvl w:val="8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cs="Times New Roman" w:hint="default"/>
    </w:rPr>
  </w:style>
  <w:style w:type="character" w:customStyle="1" w:styleId="WW8Num2z1">
    <w:name w:val="WW8Num2z1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WW8Num5z0">
    <w:name w:val="WW8Num5z0"/>
    <w:rPr>
      <w:rFonts w:cs="Times New Roman" w:hint="default"/>
    </w:rPr>
  </w:style>
  <w:style w:type="character" w:customStyle="1" w:styleId="WW8Num5z1">
    <w:name w:val="WW8Num5z1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 w:hint="default"/>
    </w:rPr>
  </w:style>
  <w:style w:type="character" w:customStyle="1" w:styleId="WW8Num7z1">
    <w:name w:val="WW8Num7z1"/>
    <w:rPr>
      <w:rFonts w:cs="Times New Roman"/>
    </w:rPr>
  </w:style>
  <w:style w:type="character" w:customStyle="1" w:styleId="WW8Num8z0">
    <w:name w:val="WW8Num8z0"/>
    <w:rPr>
      <w:rFonts w:cs="Times New Roman"/>
      <w:iCs/>
      <w:color w:val="000000"/>
      <w:sz w:val="28"/>
      <w:szCs w:val="28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 w:hint="default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 w:hint="default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rFonts w:hint="default"/>
      <w:szCs w:val="28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 w:hint="default"/>
    </w:rPr>
  </w:style>
  <w:style w:type="character" w:customStyle="1" w:styleId="WW8Num16z1">
    <w:name w:val="WW8Num16z1"/>
    <w:rPr>
      <w:rFonts w:cs="Times New Roman"/>
    </w:rPr>
  </w:style>
  <w:style w:type="character" w:customStyle="1" w:styleId="WW8Num17z0">
    <w:name w:val="WW8Num17z0"/>
    <w:rPr>
      <w:rFonts w:hint="default"/>
      <w:sz w:val="28"/>
      <w:szCs w:val="28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 w:hint="default"/>
    </w:rPr>
  </w:style>
  <w:style w:type="character" w:customStyle="1" w:styleId="WW8Num19z1">
    <w:name w:val="WW8Num19z1"/>
    <w:rPr>
      <w:rFonts w:cs="Times New Roman"/>
    </w:rPr>
  </w:style>
  <w:style w:type="character" w:customStyle="1" w:styleId="WW8Num20z0">
    <w:name w:val="WW8Num20z0"/>
    <w:rPr>
      <w:rFonts w:ascii="Arial" w:hAnsi="Arial" w:cs="Arial" w:hint="default"/>
    </w:rPr>
  </w:style>
  <w:style w:type="character" w:customStyle="1" w:styleId="WW8Num21z0">
    <w:name w:val="WW8Num21z0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Times New Roman"/>
    </w:rPr>
  </w:style>
  <w:style w:type="character" w:customStyle="1" w:styleId="WW8Num25z0">
    <w:name w:val="WW8Num25z0"/>
    <w:rPr>
      <w:rFonts w:cs="Times New Roman" w:hint="default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27z0">
    <w:name w:val="WW8Num27z0"/>
    <w:rPr>
      <w:rFonts w:cs="Times New Roman" w:hint="default"/>
    </w:rPr>
  </w:style>
  <w:style w:type="character" w:customStyle="1" w:styleId="WW8Num27z1">
    <w:name w:val="WW8Num27z1"/>
    <w:rPr>
      <w:rFonts w:cs="Times New Roman"/>
    </w:rPr>
  </w:style>
  <w:style w:type="character" w:customStyle="1" w:styleId="WW8Num28z0">
    <w:name w:val="WW8Num28z0"/>
    <w:rPr>
      <w:rFonts w:cs="Times New Roman" w:hint="default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29z1">
    <w:name w:val="WW8Num29z1"/>
    <w:rPr>
      <w:rFonts w:cs="Times New Roman"/>
    </w:rPr>
  </w:style>
  <w:style w:type="character" w:customStyle="1" w:styleId="WW8Num30z0">
    <w:name w:val="WW8Num30z0"/>
    <w:rPr>
      <w:rFonts w:cs="Times New Roman"/>
      <w:b/>
      <w:bCs w:val="0"/>
      <w:sz w:val="28"/>
      <w:szCs w:val="28"/>
    </w:rPr>
  </w:style>
  <w:style w:type="character" w:customStyle="1" w:styleId="WW8Num30z1">
    <w:name w:val="WW8Num30z1"/>
    <w:rPr>
      <w:rFonts w:cs="Times New Roman" w:hint="default"/>
    </w:rPr>
  </w:style>
  <w:style w:type="character" w:customStyle="1" w:styleId="WW8Num31z0">
    <w:name w:val="WW8Num31z0"/>
    <w:rPr>
      <w:rFonts w:cs="Times New Roman" w:hint="default"/>
    </w:rPr>
  </w:style>
  <w:style w:type="character" w:customStyle="1" w:styleId="WW8Num31z1">
    <w:name w:val="WW8Num31z1"/>
    <w:rPr>
      <w:rFonts w:cs="Times New Roman"/>
    </w:rPr>
  </w:style>
  <w:style w:type="character" w:customStyle="1" w:styleId="WW8Num32z0">
    <w:name w:val="WW8Num32z0"/>
    <w:rPr>
      <w:rFonts w:cs="Times New Roman"/>
      <w:b w:val="0"/>
      <w:bCs w:val="0"/>
      <w:sz w:val="28"/>
      <w:szCs w:val="28"/>
    </w:rPr>
  </w:style>
  <w:style w:type="character" w:customStyle="1" w:styleId="WW8Num32z1">
    <w:name w:val="WW8Num32z1"/>
    <w:rPr>
      <w:rFonts w:cs="Times New Roman"/>
    </w:rPr>
  </w:style>
  <w:style w:type="character" w:customStyle="1" w:styleId="WW8Num33z0">
    <w:name w:val="WW8Num33z0"/>
    <w:rPr>
      <w:rFonts w:cs="Times New Roman"/>
      <w:b w:val="0"/>
      <w:bCs w:val="0"/>
      <w:sz w:val="28"/>
      <w:szCs w:val="28"/>
    </w:rPr>
  </w:style>
  <w:style w:type="character" w:customStyle="1" w:styleId="WW8Num33z1">
    <w:name w:val="WW8Num33z1"/>
    <w:rPr>
      <w:rFonts w:cs="Times New Roman" w:hint="default"/>
    </w:rPr>
  </w:style>
  <w:style w:type="character" w:customStyle="1" w:styleId="WW8Num33z2">
    <w:name w:val="WW8Num33z2"/>
    <w:rPr>
      <w:rFonts w:cs="Times New Roman"/>
    </w:rPr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cs="Times New Roman"/>
      <w:b/>
      <w:bCs w:val="0"/>
      <w:sz w:val="28"/>
      <w:szCs w:val="28"/>
    </w:rPr>
  </w:style>
  <w:style w:type="character" w:customStyle="1" w:styleId="WW8Num35z1">
    <w:name w:val="WW8Num35z1"/>
    <w:rPr>
      <w:rFonts w:cs="Times New Roman" w:hint="default"/>
    </w:rPr>
  </w:style>
  <w:style w:type="character" w:customStyle="1" w:styleId="WW8Num36z0">
    <w:name w:val="WW8Num36z0"/>
    <w:rPr>
      <w:rFonts w:cs="Times New Roman" w:hint="default"/>
      <w:color w:val="auto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7z0">
    <w:name w:val="WW8Num37z0"/>
    <w:rPr>
      <w:rFonts w:cs="Times New Roman"/>
    </w:rPr>
  </w:style>
  <w:style w:type="character" w:customStyle="1" w:styleId="WW8Num38z0">
    <w:name w:val="WW8Num38z0"/>
    <w:rPr>
      <w:rFonts w:cs="Times New Roman" w:hint="default"/>
    </w:rPr>
  </w:style>
  <w:style w:type="character" w:customStyle="1" w:styleId="WW8Num39z0">
    <w:name w:val="WW8Num39z0"/>
    <w:rPr>
      <w:rFonts w:cs="Times New Roman"/>
      <w:b w:val="0"/>
      <w:bCs w:val="0"/>
      <w:sz w:val="28"/>
      <w:szCs w:val="28"/>
    </w:rPr>
  </w:style>
  <w:style w:type="character" w:customStyle="1" w:styleId="WW8Num39z1">
    <w:name w:val="WW8Num39z1"/>
    <w:rPr>
      <w:rFonts w:cs="Times New Roman"/>
    </w:rPr>
  </w:style>
  <w:style w:type="character" w:customStyle="1" w:styleId="WW8Num40z0">
    <w:name w:val="WW8Num40z0"/>
    <w:rPr>
      <w:rFonts w:cs="Times New Roman" w:hint="default"/>
    </w:rPr>
  </w:style>
  <w:style w:type="character" w:customStyle="1" w:styleId="WW8Num41z0">
    <w:name w:val="WW8Num41z0"/>
    <w:rPr>
      <w:rFonts w:cs="Times New Roman"/>
    </w:rPr>
  </w:style>
  <w:style w:type="character" w:customStyle="1" w:styleId="WW8Num42z0">
    <w:name w:val="WW8Num42z0"/>
    <w:rPr>
      <w:rFonts w:hint="default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Times New Roman"/>
      <w:b w:val="0"/>
      <w:i w:val="0"/>
      <w:sz w:val="28"/>
      <w:szCs w:val="28"/>
    </w:rPr>
  </w:style>
  <w:style w:type="character" w:customStyle="1" w:styleId="WW8Num43z1">
    <w:name w:val="WW8Num43z1"/>
    <w:rPr>
      <w:rFonts w:ascii="Symbol" w:hAnsi="Symbol" w:cs="Symbol" w:hint="default"/>
      <w:sz w:val="28"/>
    </w:rPr>
  </w:style>
  <w:style w:type="character" w:customStyle="1" w:styleId="WW8Num43z2">
    <w:name w:val="WW8Num43z2"/>
    <w:rPr>
      <w:rFonts w:cs="Times New Roman"/>
    </w:rPr>
  </w:style>
  <w:style w:type="character" w:customStyle="1" w:styleId="WW8Num44z0">
    <w:name w:val="WW8Num44z0"/>
    <w:rPr>
      <w:rFonts w:cs="Times New Roman"/>
    </w:rPr>
  </w:style>
  <w:style w:type="character" w:customStyle="1" w:styleId="WW8Num45z0">
    <w:name w:val="WW8Num45z0"/>
    <w:rPr>
      <w:rFonts w:cs="Times New Roman" w:hint="default"/>
      <w:szCs w:val="28"/>
    </w:rPr>
  </w:style>
  <w:style w:type="character" w:customStyle="1" w:styleId="WW8Num46z0">
    <w:name w:val="WW8Num46z0"/>
    <w:rPr>
      <w:rFonts w:cs="Times New Roman"/>
    </w:rPr>
  </w:style>
  <w:style w:type="character" w:customStyle="1" w:styleId="WW8Num47z0">
    <w:name w:val="WW8Num47z0"/>
    <w:rPr>
      <w:rFonts w:cs="Times New Roman"/>
      <w:b w:val="0"/>
      <w:bCs w:val="0"/>
      <w:sz w:val="28"/>
      <w:szCs w:val="28"/>
    </w:rPr>
  </w:style>
  <w:style w:type="character" w:customStyle="1" w:styleId="WW8Num47z1">
    <w:name w:val="WW8Num47z1"/>
    <w:rPr>
      <w:rFonts w:cs="Times New Roman"/>
    </w:rPr>
  </w:style>
  <w:style w:type="character" w:customStyle="1" w:styleId="WW8Num48z0">
    <w:name w:val="WW8Num48z0"/>
    <w:rPr>
      <w:rFonts w:cs="Times New Roman"/>
      <w:b w:val="0"/>
      <w:bCs w:val="0"/>
      <w:i w:val="0"/>
      <w:sz w:val="28"/>
      <w:szCs w:val="28"/>
    </w:rPr>
  </w:style>
  <w:style w:type="character" w:customStyle="1" w:styleId="WW8Num48z1">
    <w:name w:val="WW8Num48z1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Heading1Char">
    <w:name w:val="Heading 1 Char"/>
    <w:rPr>
      <w:b/>
      <w:sz w:val="28"/>
      <w:lang w:val="ru-RU" w:eastAsia="ar-SA" w:bidi="ar-SA"/>
    </w:rPr>
  </w:style>
  <w:style w:type="character" w:customStyle="1" w:styleId="Heading2Char">
    <w:name w:val="Heading 2 Char"/>
    <w:rPr>
      <w:b/>
      <w:sz w:val="28"/>
      <w:lang w:val="ru-RU" w:eastAsia="ar-SA" w:bidi="ar-SA"/>
    </w:rPr>
  </w:style>
  <w:style w:type="character" w:customStyle="1" w:styleId="FooterChar">
    <w:name w:val="Footer Char"/>
    <w:rPr>
      <w:lang w:val="ru-RU" w:eastAsia="ar-SA" w:bidi="ar-SA"/>
    </w:rPr>
  </w:style>
  <w:style w:type="character" w:styleId="a3">
    <w:name w:val="page number"/>
    <w:rPr>
      <w:rFonts w:cs="Times New Roman"/>
    </w:rPr>
  </w:style>
  <w:style w:type="character" w:styleId="a4">
    <w:name w:val="Hyperlink"/>
    <w:rPr>
      <w:color w:val="0000FF"/>
      <w:u w:val="single"/>
    </w:rPr>
  </w:style>
  <w:style w:type="character" w:customStyle="1" w:styleId="FootnoteTextChar">
    <w:name w:val="Footnote Text Char"/>
    <w:rPr>
      <w:rFonts w:ascii="Calibri" w:hAnsi="Calibri" w:cs="Calibri"/>
      <w:lang w:val="ru-RU" w:eastAsia="ar-SA" w:bidi="ar-SA"/>
    </w:rPr>
  </w:style>
  <w:style w:type="character" w:customStyle="1" w:styleId="a5">
    <w:name w:val="Символ сноски"/>
    <w:rPr>
      <w:vertAlign w:val="superscript"/>
    </w:rPr>
  </w:style>
  <w:style w:type="character" w:customStyle="1" w:styleId="14">
    <w:name w:val="Стиль Основной текст + 14 пт Знак"/>
    <w:uiPriority w:val="99"/>
    <w:rPr>
      <w:sz w:val="28"/>
      <w:szCs w:val="28"/>
      <w:lang w:val="ru-RU" w:eastAsia="ar-SA" w:bidi="ar-SA"/>
    </w:rPr>
  </w:style>
  <w:style w:type="character" w:customStyle="1" w:styleId="20">
    <w:name w:val="Текст сноски Знак2"/>
    <w:rPr>
      <w:rFonts w:ascii="Times New Roman" w:hAnsi="Times New Roman" w:cs="Times New Roman"/>
      <w:sz w:val="20"/>
      <w:lang w:val="x-none"/>
    </w:rPr>
  </w:style>
  <w:style w:type="character" w:customStyle="1" w:styleId="BalloonTextChar">
    <w:name w:val="Balloon Text Char"/>
    <w:rPr>
      <w:rFonts w:ascii="Segoe UI" w:hAnsi="Segoe UI" w:cs="Segoe UI"/>
      <w:sz w:val="18"/>
      <w:szCs w:val="18"/>
      <w:lang w:val="ru-RU" w:eastAsia="ar-SA" w:bidi="ar-SA"/>
    </w:rPr>
  </w:style>
  <w:style w:type="character" w:customStyle="1" w:styleId="15">
    <w:name w:val="Стиль Основной текст + 15 пт Знак"/>
    <w:rPr>
      <w:sz w:val="28"/>
      <w:szCs w:val="24"/>
      <w:lang w:val="ru-RU" w:eastAsia="ar-SA" w:bidi="ar-SA"/>
    </w:rPr>
  </w:style>
  <w:style w:type="character" w:customStyle="1" w:styleId="a6">
    <w:name w:val="Основной текст Знак"/>
    <w:rPr>
      <w:sz w:val="24"/>
      <w:lang w:val="ru-RU"/>
    </w:rPr>
  </w:style>
  <w:style w:type="character" w:customStyle="1" w:styleId="apple-converted-space">
    <w:name w:val="apple-converted-space"/>
    <w:basedOn w:val="10"/>
  </w:style>
  <w:style w:type="character" w:styleId="a7">
    <w:name w:val="footnote reference"/>
    <w:rPr>
      <w:vertAlign w:val="superscript"/>
    </w:rPr>
  </w:style>
  <w:style w:type="character" w:styleId="a8">
    <w:name w:val="endnote reference"/>
    <w:rPr>
      <w:vertAlign w:val="superscript"/>
    </w:rPr>
  </w:style>
  <w:style w:type="character" w:customStyle="1" w:styleId="a9">
    <w:name w:val="Символы концевой сноски"/>
  </w:style>
  <w:style w:type="paragraph" w:styleId="aa">
    <w:name w:val="Title"/>
    <w:basedOn w:val="a"/>
    <w:next w:val="ab"/>
    <w:qFormat/>
    <w:pPr>
      <w:widowControl w:val="0"/>
      <w:spacing w:before="340"/>
      <w:ind w:firstLine="720"/>
      <w:jc w:val="center"/>
    </w:pPr>
    <w:rPr>
      <w:b/>
      <w:sz w:val="36"/>
    </w:rPr>
  </w:style>
  <w:style w:type="paragraph" w:styleId="ac">
    <w:name w:val="Body Text"/>
    <w:basedOn w:val="a"/>
    <w:pPr>
      <w:spacing w:line="240" w:lineRule="auto"/>
      <w:ind w:firstLine="0"/>
      <w:jc w:val="left"/>
    </w:pPr>
    <w:rPr>
      <w:sz w:val="24"/>
    </w:rPr>
  </w:style>
  <w:style w:type="paragraph" w:styleId="ad">
    <w:name w:val="List"/>
    <w:basedOn w:val="ac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ae">
    <w:name w:val="По центру"/>
    <w:basedOn w:val="a"/>
    <w:next w:val="a"/>
    <w:pPr>
      <w:spacing w:before="60" w:after="60"/>
      <w:ind w:firstLine="0"/>
      <w:jc w:val="center"/>
    </w:pPr>
  </w:style>
  <w:style w:type="paragraph" w:customStyle="1" w:styleId="13">
    <w:name w:val="Обычный1"/>
    <w:pPr>
      <w:widowControl w:val="0"/>
      <w:suppressAutoHyphens/>
    </w:pPr>
    <w:rPr>
      <w:rFonts w:ascii="Courier New" w:hAnsi="Courier New" w:cs="Courier New"/>
      <w:lang w:eastAsia="ar-SA"/>
    </w:rPr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customStyle="1" w:styleId="af0">
    <w:name w:val="Таблица"/>
    <w:basedOn w:val="a"/>
    <w:pPr>
      <w:spacing w:before="80" w:after="80"/>
      <w:ind w:firstLine="0"/>
      <w:jc w:val="center"/>
    </w:pPr>
    <w:rPr>
      <w:rFonts w:ascii="Arial" w:hAnsi="Arial" w:cs="Arial"/>
      <w:sz w:val="18"/>
    </w:rPr>
  </w:style>
  <w:style w:type="paragraph" w:customStyle="1" w:styleId="af1">
    <w:name w:val="Табуляция"/>
    <w:basedOn w:val="a"/>
    <w:next w:val="a"/>
    <w:pPr>
      <w:tabs>
        <w:tab w:val="left" w:pos="0"/>
        <w:tab w:val="center" w:pos="4423"/>
        <w:tab w:val="right" w:pos="8845"/>
      </w:tabs>
      <w:ind w:firstLine="0"/>
    </w:pPr>
  </w:style>
  <w:style w:type="paragraph" w:customStyle="1" w:styleId="31">
    <w:name w:val="Основной текст 31"/>
    <w:basedOn w:val="a"/>
    <w:pPr>
      <w:spacing w:after="120" w:line="240" w:lineRule="auto"/>
      <w:ind w:firstLine="0"/>
      <w:jc w:val="left"/>
    </w:pPr>
    <w:rPr>
      <w:sz w:val="16"/>
    </w:rPr>
  </w:style>
  <w:style w:type="paragraph" w:styleId="ab">
    <w:name w:val="Subtitle"/>
    <w:basedOn w:val="aa"/>
    <w:next w:val="ac"/>
    <w:qFormat/>
    <w:rPr>
      <w:i/>
      <w:iCs/>
    </w:rPr>
  </w:style>
  <w:style w:type="paragraph" w:customStyle="1" w:styleId="310">
    <w:name w:val="Основной текст с отступом 31"/>
    <w:basedOn w:val="a"/>
    <w:pPr>
      <w:tabs>
        <w:tab w:val="right" w:pos="9356"/>
      </w:tabs>
      <w:spacing w:before="120" w:line="240" w:lineRule="auto"/>
      <w:ind w:right="-286" w:firstLine="499"/>
    </w:pPr>
  </w:style>
  <w:style w:type="paragraph" w:customStyle="1" w:styleId="16">
    <w:name w:val="заголовок 1"/>
    <w:basedOn w:val="a"/>
    <w:next w:val="a"/>
    <w:pPr>
      <w:keepNext/>
      <w:tabs>
        <w:tab w:val="left" w:pos="432"/>
      </w:tabs>
      <w:spacing w:line="240" w:lineRule="auto"/>
      <w:ind w:left="432" w:hanging="432"/>
      <w:jc w:val="center"/>
    </w:pPr>
    <w:rPr>
      <w:b/>
    </w:rPr>
  </w:style>
  <w:style w:type="paragraph" w:customStyle="1" w:styleId="21">
    <w:name w:val="Основной текст 21"/>
    <w:basedOn w:val="a"/>
    <w:pPr>
      <w:spacing w:line="240" w:lineRule="auto"/>
      <w:ind w:firstLine="709"/>
    </w:pPr>
    <w:rPr>
      <w:sz w:val="24"/>
    </w:rPr>
  </w:style>
  <w:style w:type="paragraph" w:styleId="af2">
    <w:name w:val="Body Text Indent"/>
    <w:basedOn w:val="a"/>
    <w:pPr>
      <w:spacing w:line="240" w:lineRule="auto"/>
      <w:ind w:firstLine="709"/>
      <w:jc w:val="left"/>
    </w:pPr>
    <w:rPr>
      <w:sz w:val="24"/>
    </w:rPr>
  </w:style>
  <w:style w:type="paragraph" w:customStyle="1" w:styleId="210">
    <w:name w:val="Основной текст с отступом 21"/>
    <w:basedOn w:val="a"/>
    <w:pPr>
      <w:tabs>
        <w:tab w:val="left" w:pos="1276"/>
      </w:tabs>
      <w:spacing w:line="240" w:lineRule="auto"/>
      <w:ind w:left="357" w:hanging="357"/>
    </w:pPr>
    <w:rPr>
      <w:sz w:val="24"/>
    </w:rPr>
  </w:style>
  <w:style w:type="paragraph" w:customStyle="1" w:styleId="af3">
    <w:name w:val="обратный адрес"/>
    <w:basedOn w:val="a"/>
    <w:pPr>
      <w:spacing w:line="240" w:lineRule="auto"/>
      <w:ind w:firstLine="0"/>
      <w:jc w:val="left"/>
    </w:pPr>
    <w:rPr>
      <w:b/>
      <w:sz w:val="24"/>
    </w:rPr>
  </w:style>
  <w:style w:type="paragraph" w:styleId="af4">
    <w:name w:val="footer"/>
    <w:basedOn w:val="a"/>
    <w:link w:val="af5"/>
    <w:uiPriority w:val="99"/>
    <w:pPr>
      <w:spacing w:line="240" w:lineRule="auto"/>
      <w:ind w:firstLine="0"/>
      <w:jc w:val="center"/>
    </w:pPr>
    <w:rPr>
      <w:sz w:val="20"/>
      <w:lang w:val="x-none"/>
    </w:rPr>
  </w:style>
  <w:style w:type="paragraph" w:customStyle="1" w:styleId="af6">
    <w:name w:val="Знак Знак Знак Знак"/>
    <w:basedOn w:val="a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/>
    </w:rPr>
  </w:style>
  <w:style w:type="paragraph" w:customStyle="1" w:styleId="af7">
    <w:name w:val="Знак Знак Знак"/>
    <w:basedOn w:val="a"/>
    <w:pPr>
      <w:spacing w:line="240" w:lineRule="auto"/>
      <w:ind w:firstLine="0"/>
      <w:jc w:val="left"/>
    </w:pPr>
    <w:rPr>
      <w:rFonts w:ascii="Verdana" w:hAnsi="Verdana" w:cs="Verdana"/>
      <w:sz w:val="20"/>
      <w:lang w:val="en-US"/>
    </w:rPr>
  </w:style>
  <w:style w:type="paragraph" w:styleId="af8">
    <w:name w:val="footnote text"/>
    <w:basedOn w:val="a"/>
    <w:pPr>
      <w:spacing w:line="240" w:lineRule="auto"/>
      <w:ind w:firstLine="340"/>
    </w:pPr>
    <w:rPr>
      <w:rFonts w:ascii="Calibri" w:hAnsi="Calibri" w:cs="Calibri"/>
      <w:sz w:val="20"/>
    </w:rPr>
  </w:style>
  <w:style w:type="paragraph" w:customStyle="1" w:styleId="17">
    <w:name w:val="Заголовок оглавления1"/>
    <w:basedOn w:val="1"/>
    <w:next w:val="a"/>
    <w:pPr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Cambria"/>
      <w:bCs/>
      <w:color w:val="365F91"/>
      <w:szCs w:val="28"/>
    </w:rPr>
  </w:style>
  <w:style w:type="paragraph" w:styleId="18">
    <w:name w:val="toc 1"/>
    <w:basedOn w:val="a"/>
    <w:next w:val="a"/>
    <w:pPr>
      <w:tabs>
        <w:tab w:val="left" w:pos="0"/>
        <w:tab w:val="right" w:leader="dot" w:pos="9638"/>
      </w:tabs>
      <w:spacing w:line="240" w:lineRule="auto"/>
      <w:ind w:firstLine="0"/>
    </w:pPr>
  </w:style>
  <w:style w:type="paragraph" w:styleId="22">
    <w:name w:val="toc 2"/>
    <w:basedOn w:val="a"/>
    <w:next w:val="a"/>
    <w:pPr>
      <w:ind w:left="320"/>
    </w:pPr>
  </w:style>
  <w:style w:type="paragraph" w:styleId="30">
    <w:name w:val="toc 3"/>
    <w:basedOn w:val="a"/>
    <w:next w:val="a"/>
    <w:pPr>
      <w:spacing w:after="100" w:line="276" w:lineRule="auto"/>
      <w:ind w:left="440" w:firstLine="0"/>
      <w:jc w:val="left"/>
    </w:pPr>
    <w:rPr>
      <w:rFonts w:ascii="Calibri" w:hAnsi="Calibri" w:cs="Calibri"/>
      <w:sz w:val="22"/>
      <w:szCs w:val="22"/>
    </w:rPr>
  </w:style>
  <w:style w:type="paragraph" w:styleId="40">
    <w:name w:val="toc 4"/>
    <w:basedOn w:val="a"/>
    <w:next w:val="a"/>
    <w:pPr>
      <w:spacing w:after="100" w:line="276" w:lineRule="auto"/>
      <w:ind w:left="660" w:firstLine="0"/>
      <w:jc w:val="left"/>
    </w:pPr>
    <w:rPr>
      <w:rFonts w:ascii="Calibri" w:hAnsi="Calibri" w:cs="Calibri"/>
      <w:sz w:val="22"/>
      <w:szCs w:val="22"/>
    </w:rPr>
  </w:style>
  <w:style w:type="paragraph" w:styleId="50">
    <w:name w:val="toc 5"/>
    <w:basedOn w:val="a"/>
    <w:next w:val="a"/>
    <w:pPr>
      <w:spacing w:after="100" w:line="276" w:lineRule="auto"/>
      <w:ind w:left="880" w:firstLine="0"/>
      <w:jc w:val="left"/>
    </w:pPr>
    <w:rPr>
      <w:rFonts w:ascii="Calibri" w:hAnsi="Calibri" w:cs="Calibri"/>
      <w:sz w:val="22"/>
      <w:szCs w:val="22"/>
    </w:rPr>
  </w:style>
  <w:style w:type="paragraph" w:styleId="60">
    <w:name w:val="toc 6"/>
    <w:basedOn w:val="a"/>
    <w:next w:val="a"/>
    <w:pPr>
      <w:spacing w:after="100" w:line="276" w:lineRule="auto"/>
      <w:ind w:left="1100" w:firstLine="0"/>
      <w:jc w:val="left"/>
    </w:pPr>
    <w:rPr>
      <w:rFonts w:ascii="Calibri" w:hAnsi="Calibri" w:cs="Calibri"/>
      <w:sz w:val="22"/>
      <w:szCs w:val="22"/>
    </w:rPr>
  </w:style>
  <w:style w:type="paragraph" w:styleId="70">
    <w:name w:val="toc 7"/>
    <w:basedOn w:val="a"/>
    <w:next w:val="a"/>
    <w:pPr>
      <w:spacing w:after="100" w:line="276" w:lineRule="auto"/>
      <w:ind w:left="1320" w:firstLine="0"/>
      <w:jc w:val="left"/>
    </w:pPr>
    <w:rPr>
      <w:rFonts w:ascii="Calibri" w:hAnsi="Calibri" w:cs="Calibri"/>
      <w:sz w:val="22"/>
      <w:szCs w:val="22"/>
    </w:rPr>
  </w:style>
  <w:style w:type="paragraph" w:styleId="80">
    <w:name w:val="toc 8"/>
    <w:basedOn w:val="a"/>
    <w:next w:val="a"/>
    <w:pPr>
      <w:spacing w:after="100" w:line="276" w:lineRule="auto"/>
      <w:ind w:left="1540" w:firstLine="0"/>
      <w:jc w:val="left"/>
    </w:pPr>
    <w:rPr>
      <w:rFonts w:ascii="Calibri" w:hAnsi="Calibri" w:cs="Calibri"/>
      <w:sz w:val="22"/>
      <w:szCs w:val="22"/>
    </w:rPr>
  </w:style>
  <w:style w:type="paragraph" w:styleId="90">
    <w:name w:val="toc 9"/>
    <w:basedOn w:val="a"/>
    <w:next w:val="a"/>
    <w:pPr>
      <w:spacing w:after="100" w:line="276" w:lineRule="auto"/>
      <w:ind w:left="1760" w:firstLine="0"/>
      <w:jc w:val="left"/>
    </w:pPr>
    <w:rPr>
      <w:rFonts w:ascii="Calibri" w:hAnsi="Calibri" w:cs="Calibri"/>
      <w:sz w:val="22"/>
      <w:szCs w:val="22"/>
    </w:rPr>
  </w:style>
  <w:style w:type="paragraph" w:customStyle="1" w:styleId="140">
    <w:name w:val="Стиль Основной текст + 14 пт"/>
    <w:basedOn w:val="ac"/>
    <w:uiPriority w:val="99"/>
    <w:pPr>
      <w:spacing w:line="360" w:lineRule="auto"/>
      <w:jc w:val="both"/>
    </w:pPr>
    <w:rPr>
      <w:sz w:val="28"/>
      <w:szCs w:val="28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19">
    <w:name w:val="Абзац списка1"/>
    <w:basedOn w:val="a"/>
    <w:pPr>
      <w:ind w:left="720" w:firstLine="709"/>
    </w:pPr>
    <w:rPr>
      <w:sz w:val="28"/>
      <w:szCs w:val="24"/>
    </w:rPr>
  </w:style>
  <w:style w:type="paragraph" w:styleId="af9">
    <w:name w:val="Balloon Text"/>
    <w:basedOn w:val="a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150">
    <w:name w:val="Стиль Основной текст + 15 пт"/>
    <w:basedOn w:val="ac"/>
    <w:pPr>
      <w:spacing w:line="360" w:lineRule="auto"/>
    </w:pPr>
    <w:rPr>
      <w:sz w:val="28"/>
      <w:szCs w:val="24"/>
    </w:rPr>
  </w:style>
  <w:style w:type="paragraph" w:customStyle="1" w:styleId="1a">
    <w:name w:val="Обычный (веб)1"/>
    <w:basedOn w:val="a"/>
    <w:uiPriority w:val="99"/>
    <w:pPr>
      <w:spacing w:before="280" w:after="280" w:line="240" w:lineRule="auto"/>
      <w:ind w:firstLine="0"/>
      <w:jc w:val="left"/>
    </w:pPr>
    <w:rPr>
      <w:sz w:val="24"/>
      <w:szCs w:val="24"/>
    </w:rPr>
  </w:style>
  <w:style w:type="paragraph" w:customStyle="1" w:styleId="100">
    <w:name w:val="Оглавление 10"/>
    <w:basedOn w:val="12"/>
    <w:pPr>
      <w:tabs>
        <w:tab w:val="right" w:leader="dot" w:pos="7091"/>
      </w:tabs>
      <w:ind w:left="2547" w:firstLine="0"/>
    </w:pPr>
  </w:style>
  <w:style w:type="paragraph" w:customStyle="1" w:styleId="afa">
    <w:name w:val="Содержимое таблицы"/>
    <w:basedOn w:val="a"/>
    <w:pPr>
      <w:suppressLineNumbers/>
    </w:pPr>
  </w:style>
  <w:style w:type="paragraph" w:customStyle="1" w:styleId="afb">
    <w:name w:val="Заголовок таблицы"/>
    <w:basedOn w:val="afa"/>
    <w:pPr>
      <w:jc w:val="center"/>
    </w:pPr>
    <w:rPr>
      <w:b/>
      <w:bCs/>
    </w:rPr>
  </w:style>
  <w:style w:type="character" w:customStyle="1" w:styleId="af5">
    <w:name w:val="Нижний колонтитул Знак"/>
    <w:link w:val="af4"/>
    <w:uiPriority w:val="99"/>
    <w:rsid w:val="00181479"/>
    <w:rPr>
      <w:lang w:eastAsia="ar-SA"/>
    </w:rPr>
  </w:style>
  <w:style w:type="paragraph" w:styleId="afc">
    <w:name w:val="List Paragraph"/>
    <w:basedOn w:val="a"/>
    <w:link w:val="afd"/>
    <w:uiPriority w:val="34"/>
    <w:qFormat/>
    <w:rsid w:val="004B75AF"/>
    <w:pPr>
      <w:widowControl w:val="0"/>
      <w:suppressAutoHyphens w:val="0"/>
      <w:autoSpaceDE w:val="0"/>
      <w:autoSpaceDN w:val="0"/>
      <w:adjustRightInd w:val="0"/>
      <w:spacing w:line="240" w:lineRule="auto"/>
      <w:ind w:left="708" w:firstLine="0"/>
      <w:jc w:val="left"/>
    </w:pPr>
    <w:rPr>
      <w:sz w:val="20"/>
      <w:lang w:eastAsia="ru-RU"/>
    </w:rPr>
  </w:style>
  <w:style w:type="character" w:customStyle="1" w:styleId="afd">
    <w:name w:val="Абзац списка Знак"/>
    <w:link w:val="afc"/>
    <w:uiPriority w:val="34"/>
    <w:rsid w:val="00670482"/>
  </w:style>
  <w:style w:type="character" w:customStyle="1" w:styleId="UnresolvedMention">
    <w:name w:val="Unresolved Mention"/>
    <w:uiPriority w:val="99"/>
    <w:semiHidden/>
    <w:unhideWhenUsed/>
    <w:rsid w:val="005D429C"/>
    <w:rPr>
      <w:color w:val="605E5C"/>
      <w:shd w:val="clear" w:color="auto" w:fill="E1DFDD"/>
    </w:rPr>
  </w:style>
  <w:style w:type="character" w:styleId="afe">
    <w:name w:val="FollowedHyperlink"/>
    <w:rsid w:val="005D429C"/>
    <w:rPr>
      <w:color w:val="954F72"/>
      <w:u w:val="single"/>
    </w:rPr>
  </w:style>
  <w:style w:type="character" w:styleId="aff">
    <w:name w:val="Placeholder Text"/>
    <w:basedOn w:val="a0"/>
    <w:uiPriority w:val="99"/>
    <w:semiHidden/>
    <w:rsid w:val="00DD489B"/>
    <w:rPr>
      <w:color w:val="808080"/>
    </w:rPr>
  </w:style>
  <w:style w:type="paragraph" w:customStyle="1" w:styleId="23">
    <w:name w:val="Абзац списка2"/>
    <w:basedOn w:val="a"/>
    <w:rsid w:val="00D316AF"/>
    <w:pPr>
      <w:ind w:left="720" w:firstLine="709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org.fa.ru/app/umm/tree?documentId=afe80388-b895-437d-9798-91cd6bb645ba" TargetMode="External"/><Relationship Id="rId18" Type="http://schemas.openxmlformats.org/officeDocument/2006/relationships/hyperlink" Target="http://www.znanium.com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e.lanbook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org.fa.ru/app/umm/tree?documentId=7785771a-e969-40c2-9056-348198b03646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ook.ru" TargetMode="External"/><Relationship Id="rId20" Type="http://schemas.openxmlformats.org/officeDocument/2006/relationships/hyperlink" Target="http://ebs.prospekt.org/book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g.fa.ru/app/umm/tree?documentId=50d422eb-52e0-4e7b-a39e-febe6f78ae27" TargetMode="External"/><Relationship Id="rId24" Type="http://schemas.openxmlformats.org/officeDocument/2006/relationships/hyperlink" Target="https://spark-interfax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://&#1085;&#1101;&#1073;.&#1088;&#1092;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org.fa.ru/app/umm/tree?documentId=df5ed250-3cbd-4720-b7a7-36f939140cd7" TargetMode="External"/><Relationship Id="rId19" Type="http://schemas.openxmlformats.org/officeDocument/2006/relationships/hyperlink" Target="https://urait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org.fa.ru/" TargetMode="External"/><Relationship Id="rId22" Type="http://schemas.openxmlformats.org/officeDocument/2006/relationships/hyperlink" Target="http://elibrary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5E9F7-685D-42B3-98F8-4D4EE544A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21</Pages>
  <Words>4912</Words>
  <Characters>28001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</vt:lpstr>
    </vt:vector>
  </TitlesOfParts>
  <Company/>
  <LinksUpToDate>false</LinksUpToDate>
  <CharactersWithSpaces>32848</CharactersWithSpaces>
  <SharedDoc>false</SharedDoc>
  <HLinks>
    <vt:vector size="306" baseType="variant">
      <vt:variant>
        <vt:i4>1310791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327744</vt:i4>
      </vt:variant>
      <vt:variant>
        <vt:i4>159</vt:i4>
      </vt:variant>
      <vt:variant>
        <vt:i4>0</vt:i4>
      </vt:variant>
      <vt:variant>
        <vt:i4>5</vt:i4>
      </vt:variant>
      <vt:variant>
        <vt:lpwstr>http://link.springer.com/</vt:lpwstr>
      </vt:variant>
      <vt:variant>
        <vt:lpwstr/>
      </vt:variant>
      <vt:variant>
        <vt:i4>2490472</vt:i4>
      </vt:variant>
      <vt:variant>
        <vt:i4>156</vt:i4>
      </vt:variant>
      <vt:variant>
        <vt:i4>0</vt:i4>
      </vt:variant>
      <vt:variant>
        <vt:i4>5</vt:i4>
      </vt:variant>
      <vt:variant>
        <vt:lpwstr>https://www.scopus.com/</vt:lpwstr>
      </vt:variant>
      <vt:variant>
        <vt:lpwstr/>
      </vt:variant>
      <vt:variant>
        <vt:i4>3473465</vt:i4>
      </vt:variant>
      <vt:variant>
        <vt:i4>153</vt:i4>
      </vt:variant>
      <vt:variant>
        <vt:i4>0</vt:i4>
      </vt:variant>
      <vt:variant>
        <vt:i4>5</vt:i4>
      </vt:variant>
      <vt:variant>
        <vt:lpwstr>https://ruslana.bvdep.com/</vt:lpwstr>
      </vt:variant>
      <vt:variant>
        <vt:lpwstr/>
      </vt:variant>
      <vt:variant>
        <vt:i4>1638403</vt:i4>
      </vt:variant>
      <vt:variant>
        <vt:i4>150</vt:i4>
      </vt:variant>
      <vt:variant>
        <vt:i4>0</vt:i4>
      </vt:variant>
      <vt:variant>
        <vt:i4>5</vt:i4>
      </vt:variant>
      <vt:variant>
        <vt:lpwstr>https://search.proquest.com/</vt:lpwstr>
      </vt:variant>
      <vt:variant>
        <vt:lpwstr/>
      </vt:variant>
      <vt:variant>
        <vt:i4>1638403</vt:i4>
      </vt:variant>
      <vt:variant>
        <vt:i4>147</vt:i4>
      </vt:variant>
      <vt:variant>
        <vt:i4>0</vt:i4>
      </vt:variant>
      <vt:variant>
        <vt:i4>5</vt:i4>
      </vt:variant>
      <vt:variant>
        <vt:lpwstr>https://search.proquest.com/</vt:lpwstr>
      </vt:variant>
      <vt:variant>
        <vt:lpwstr/>
      </vt:variant>
      <vt:variant>
        <vt:i4>3866742</vt:i4>
      </vt:variant>
      <vt:variant>
        <vt:i4>144</vt:i4>
      </vt:variant>
      <vt:variant>
        <vt:i4>0</vt:i4>
      </vt:variant>
      <vt:variant>
        <vt:i4>5</vt:i4>
      </vt:variant>
      <vt:variant>
        <vt:lpwstr>https://academic.oup.com/journals/</vt:lpwstr>
      </vt:variant>
      <vt:variant>
        <vt:lpwstr/>
      </vt:variant>
      <vt:variant>
        <vt:i4>6488189</vt:i4>
      </vt:variant>
      <vt:variant>
        <vt:i4>141</vt:i4>
      </vt:variant>
      <vt:variant>
        <vt:i4>0</vt:i4>
      </vt:variant>
      <vt:variant>
        <vt:i4>5</vt:i4>
      </vt:variant>
      <vt:variant>
        <vt:lpwstr>https://oxford.universitypressscholarship.com/</vt:lpwstr>
      </vt:variant>
      <vt:variant>
        <vt:lpwstr/>
      </vt:variant>
      <vt:variant>
        <vt:i4>3276902</vt:i4>
      </vt:variant>
      <vt:variant>
        <vt:i4>138</vt:i4>
      </vt:variant>
      <vt:variant>
        <vt:i4>0</vt:i4>
      </vt:variant>
      <vt:variant>
        <vt:i4>5</vt:i4>
      </vt:variant>
      <vt:variant>
        <vt:lpwstr>https://mathscinet.ams.org/mathscinet/</vt:lpwstr>
      </vt:variant>
      <vt:variant>
        <vt:lpwstr/>
      </vt:variant>
      <vt:variant>
        <vt:i4>1048649</vt:i4>
      </vt:variant>
      <vt:variant>
        <vt:i4>135</vt:i4>
      </vt:variant>
      <vt:variant>
        <vt:i4>0</vt:i4>
      </vt:variant>
      <vt:variant>
        <vt:i4>5</vt:i4>
      </vt:variant>
      <vt:variant>
        <vt:lpwstr>https://www.emis.com/php/companies/overview/index</vt:lpwstr>
      </vt:variant>
      <vt:variant>
        <vt:lpwstr/>
      </vt:variant>
      <vt:variant>
        <vt:i4>1376322</vt:i4>
      </vt:variant>
      <vt:variant>
        <vt:i4>132</vt:i4>
      </vt:variant>
      <vt:variant>
        <vt:i4>0</vt:i4>
      </vt:variant>
      <vt:variant>
        <vt:i4>5</vt:i4>
      </vt:variant>
      <vt:variant>
        <vt:lpwstr>https://www.emerald.com/insight/</vt:lpwstr>
      </vt:variant>
      <vt:variant>
        <vt:lpwstr/>
      </vt:variant>
      <vt:variant>
        <vt:i4>4980737</vt:i4>
      </vt:variant>
      <vt:variant>
        <vt:i4>129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26</vt:i4>
      </vt:variant>
      <vt:variant>
        <vt:i4>126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1245208</vt:i4>
      </vt:variant>
      <vt:variant>
        <vt:i4>123</vt:i4>
      </vt:variant>
      <vt:variant>
        <vt:i4>0</vt:i4>
      </vt:variant>
      <vt:variant>
        <vt:i4>5</vt:i4>
      </vt:variant>
      <vt:variant>
        <vt:lpwstr>http://library.fa.ru/resource.asp?id=527</vt:lpwstr>
      </vt:variant>
      <vt:variant>
        <vt:lpwstr/>
      </vt:variant>
      <vt:variant>
        <vt:i4>7143541</vt:i4>
      </vt:variant>
      <vt:variant>
        <vt:i4>120</vt:i4>
      </vt:variant>
      <vt:variant>
        <vt:i4>0</vt:i4>
      </vt:variant>
      <vt:variant>
        <vt:i4>5</vt:i4>
      </vt:variant>
      <vt:variant>
        <vt:lpwstr>http://ar.cnki.net/ACADREF</vt:lpwstr>
      </vt:variant>
      <vt:variant>
        <vt:lpwstr/>
      </vt:variant>
      <vt:variant>
        <vt:i4>7733356</vt:i4>
      </vt:variant>
      <vt:variant>
        <vt:i4>117</vt:i4>
      </vt:variant>
      <vt:variant>
        <vt:i4>0</vt:i4>
      </vt:variant>
      <vt:variant>
        <vt:i4>5</vt:i4>
      </vt:variant>
      <vt:variant>
        <vt:lpwstr>https://spark-interfax.ru/</vt:lpwstr>
      </vt:variant>
      <vt:variant>
        <vt:lpwstr/>
      </vt:variant>
      <vt:variant>
        <vt:i4>3342451</vt:i4>
      </vt:variant>
      <vt:variant>
        <vt:i4>114</vt:i4>
      </vt:variant>
      <vt:variant>
        <vt:i4>0</vt:i4>
      </vt:variant>
      <vt:variant>
        <vt:i4>5</vt:i4>
      </vt:variant>
      <vt:variant>
        <vt:lpwstr>https://cbonds.ru/</vt:lpwstr>
      </vt:variant>
      <vt:variant>
        <vt:lpwstr/>
      </vt:variant>
      <vt:variant>
        <vt:i4>71827502</vt:i4>
      </vt:variant>
      <vt:variant>
        <vt:i4>111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108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105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102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99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96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93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90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87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84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7405685</vt:i4>
      </vt:variant>
      <vt:variant>
        <vt:i4>81</vt:i4>
      </vt:variant>
      <vt:variant>
        <vt:i4>0</vt:i4>
      </vt:variant>
      <vt:variant>
        <vt:i4>5</vt:i4>
      </vt:variant>
      <vt:variant>
        <vt:lpwstr>https://org.fa.ru/</vt:lpwstr>
      </vt:variant>
      <vt:variant>
        <vt:lpwstr/>
      </vt:variant>
      <vt:variant>
        <vt:i4>2556008</vt:i4>
      </vt:variant>
      <vt:variant>
        <vt:i4>78</vt:i4>
      </vt:variant>
      <vt:variant>
        <vt:i4>0</vt:i4>
      </vt:variant>
      <vt:variant>
        <vt:i4>5</vt:i4>
      </vt:variant>
      <vt:variant>
        <vt:lpwstr>https://org.fa.ru/app/umm/tree?documentId=afe80388-b895-437d-9798-91cd6bb645ba</vt:lpwstr>
      </vt:variant>
      <vt:variant>
        <vt:lpwstr/>
      </vt:variant>
      <vt:variant>
        <vt:i4>3080242</vt:i4>
      </vt:variant>
      <vt:variant>
        <vt:i4>75</vt:i4>
      </vt:variant>
      <vt:variant>
        <vt:i4>0</vt:i4>
      </vt:variant>
      <vt:variant>
        <vt:i4>5</vt:i4>
      </vt:variant>
      <vt:variant>
        <vt:lpwstr>https://org.fa.ru/app/umm/tree?documentId=7785771a-e969-40c2-9056-348198b03646</vt:lpwstr>
      </vt:variant>
      <vt:variant>
        <vt:lpwstr/>
      </vt:variant>
      <vt:variant>
        <vt:i4>8126522</vt:i4>
      </vt:variant>
      <vt:variant>
        <vt:i4>72</vt:i4>
      </vt:variant>
      <vt:variant>
        <vt:i4>0</vt:i4>
      </vt:variant>
      <vt:variant>
        <vt:i4>5</vt:i4>
      </vt:variant>
      <vt:variant>
        <vt:lpwstr>https://org.fa.ru/app/umm/tree?documentId=50d422eb-52e0-4e7b-a39e-febe6f78ae27</vt:lpwstr>
      </vt:variant>
      <vt:variant>
        <vt:lpwstr/>
      </vt:variant>
      <vt:variant>
        <vt:i4>2687039</vt:i4>
      </vt:variant>
      <vt:variant>
        <vt:i4>69</vt:i4>
      </vt:variant>
      <vt:variant>
        <vt:i4>0</vt:i4>
      </vt:variant>
      <vt:variant>
        <vt:i4>5</vt:i4>
      </vt:variant>
      <vt:variant>
        <vt:lpwstr>https://org.fa.ru/app/umm/tree?documentId=df5ed250-3cbd-4720-b7a7-36f939140cd7</vt:lpwstr>
      </vt:variant>
      <vt:variant>
        <vt:lpwstr/>
      </vt:variant>
      <vt:variant>
        <vt:i4>7798911</vt:i4>
      </vt:variant>
      <vt:variant>
        <vt:i4>66</vt:i4>
      </vt:variant>
      <vt:variant>
        <vt:i4>0</vt:i4>
      </vt:variant>
      <vt:variant>
        <vt:i4>5</vt:i4>
      </vt:variant>
      <vt:variant>
        <vt:lpwstr>https://docs.fa.ru/ActualData/b0482e3f-cbb1-4d1c-8ba2-b06dde514b7f/opt_upr_prakt.pdf?st=Ull8JeGymmTyBIHLgBzJ4w&amp;e=1683681808</vt:lpwstr>
      </vt:variant>
      <vt:variant>
        <vt:lpwstr/>
      </vt:variant>
      <vt:variant>
        <vt:i4>7929901</vt:i4>
      </vt:variant>
      <vt:variant>
        <vt:i4>63</vt:i4>
      </vt:variant>
      <vt:variant>
        <vt:i4>0</vt:i4>
      </vt:variant>
      <vt:variant>
        <vt:i4>5</vt:i4>
      </vt:variant>
      <vt:variant>
        <vt:lpwstr>https://docs.fa.ru/ActualData/9b1a6ce8-cd39-4ee6-83e6-4c45d3181ba4/opt_upr_tasks.pdf?st=bK9R1U1-DbgtSpXkdgM-9g&amp;e=1683681453</vt:lpwstr>
      </vt:variant>
      <vt:variant>
        <vt:lpwstr/>
      </vt:variant>
      <vt:variant>
        <vt:i4>2031675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_Toc73917228</vt:lpwstr>
      </vt:variant>
      <vt:variant>
        <vt:i4>1048635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_Toc73917227</vt:lpwstr>
      </vt:variant>
      <vt:variant>
        <vt:i4>1114171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_Toc73917226</vt:lpwstr>
      </vt:variant>
      <vt:variant>
        <vt:i4>1179707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_Toc73917225</vt:lpwstr>
      </vt:variant>
      <vt:variant>
        <vt:i4>1245243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_Toc73917224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_Toc73917221</vt:lpwstr>
      </vt:variant>
      <vt:variant>
        <vt:i4>1966136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_Toc73917219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_Toc73917218</vt:lpwstr>
      </vt:variant>
      <vt:variant>
        <vt:i4>1048632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_Toc73917217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_Toc73917216</vt:lpwstr>
      </vt:variant>
      <vt:variant>
        <vt:i4>1245240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_Toc73917214</vt:lpwstr>
      </vt:variant>
      <vt:variant>
        <vt:i4>1310776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_Toc73917213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_Toc73917212</vt:lpwstr>
      </vt:variant>
      <vt:variant>
        <vt:i4>1441848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_Toc73917211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_Toc73917210</vt:lpwstr>
      </vt:variant>
      <vt:variant>
        <vt:i4>1966137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_Toc73917209</vt:lpwstr>
      </vt:variant>
      <vt:variant>
        <vt:i4>2031673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_Toc73917208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</dc:title>
  <dc:subject/>
  <dc:creator>NNN</dc:creator>
  <cp:keywords/>
  <cp:lastModifiedBy>Евсеева Ирина Владимировна</cp:lastModifiedBy>
  <cp:revision>3</cp:revision>
  <cp:lastPrinted>2023-06-08T13:44:00Z</cp:lastPrinted>
  <dcterms:created xsi:type="dcterms:W3CDTF">2023-06-16T13:39:00Z</dcterms:created>
  <dcterms:modified xsi:type="dcterms:W3CDTF">2023-06-19T07:28:00Z</dcterms:modified>
</cp:coreProperties>
</file>